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5F252E" w:rsidRPr="00923516" w:rsidRDefault="005F252E" w:rsidP="00DC5B8C">
      <w:pPr>
        <w:spacing w:after="0" w:line="240" w:lineRule="auto"/>
        <w:jc w:val="center"/>
        <w:rPr>
          <w:rFonts w:ascii="Montserrat" w:hAnsi="Montserrat" w:cs="Arial"/>
          <w:b/>
          <w:lang w:val="es-ES_tradnl"/>
        </w:rPr>
      </w:pPr>
      <w:bookmarkStart w:id="0" w:name="_GoBack"/>
      <w:bookmarkEnd w:id="0"/>
      <w:r w:rsidRPr="00923516">
        <w:rPr>
          <w:rFonts w:ascii="Montserrat" w:hAnsi="Montserrat" w:cs="Arial"/>
          <w:b/>
          <w:lang w:val="es-ES_tradnl"/>
        </w:rPr>
        <w:t xml:space="preserve">ANEXO </w:t>
      </w:r>
      <w:r w:rsidR="00BF2B0B">
        <w:rPr>
          <w:rFonts w:ascii="Montserrat" w:hAnsi="Montserrat" w:cs="Arial"/>
          <w:b/>
          <w:lang w:val="es-ES_tradnl"/>
        </w:rPr>
        <w:t>5</w:t>
      </w:r>
    </w:p>
    <w:p w:rsidR="005F252E" w:rsidRPr="00923516" w:rsidRDefault="005F252E" w:rsidP="00923516">
      <w:pPr>
        <w:spacing w:after="0" w:line="240" w:lineRule="auto"/>
        <w:jc w:val="center"/>
        <w:rPr>
          <w:rFonts w:ascii="Montserrat" w:hAnsi="Montserrat" w:cs="Arial"/>
          <w:b/>
          <w:lang w:val="es-ES_tradnl"/>
        </w:rPr>
      </w:pPr>
      <w:r w:rsidRPr="00923516">
        <w:rPr>
          <w:rFonts w:ascii="Montserrat" w:hAnsi="Montserrat" w:cs="Arial"/>
          <w:b/>
          <w:lang w:val="es-ES_tradnl"/>
        </w:rPr>
        <w:t>Relación de documentos que agiliza la pr</w:t>
      </w:r>
      <w:r w:rsidR="00923516">
        <w:rPr>
          <w:rFonts w:ascii="Montserrat" w:hAnsi="Montserrat" w:cs="Arial"/>
          <w:b/>
          <w:lang w:val="es-ES_tradnl"/>
        </w:rPr>
        <w:t>esentación de las proposiciones</w:t>
      </w:r>
      <w:r w:rsidRPr="00923516">
        <w:rPr>
          <w:rFonts w:ascii="Montserrat" w:hAnsi="Montserrat" w:cs="Arial"/>
          <w:b/>
          <w:lang w:val="es-ES_tradnl"/>
        </w:rPr>
        <w:t xml:space="preserve"> </w:t>
      </w:r>
    </w:p>
    <w:p w:rsidR="005F252E" w:rsidRPr="00573053" w:rsidRDefault="005F252E" w:rsidP="005F252E">
      <w:pPr>
        <w:pStyle w:val="Ttulo1"/>
        <w:tabs>
          <w:tab w:val="clear" w:pos="432"/>
          <w:tab w:val="num" w:pos="0"/>
        </w:tabs>
        <w:spacing w:before="0" w:after="0"/>
        <w:ind w:left="-284" w:firstLine="0"/>
        <w:jc w:val="center"/>
        <w:rPr>
          <w:rFonts w:cs="Arial"/>
          <w:sz w:val="20"/>
          <w:szCs w:val="20"/>
          <w:lang w:val="es-ES_tradnl"/>
        </w:rPr>
      </w:pPr>
    </w:p>
    <w:p w:rsidR="005F252E" w:rsidRPr="00573053" w:rsidRDefault="005F252E" w:rsidP="005F252E">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Pr="00573053">
        <w:rPr>
          <w:rFonts w:ascii="Arial" w:hAnsi="Arial" w:cs="Arial"/>
          <w:sz w:val="20"/>
          <w:szCs w:val="20"/>
          <w:lang w:val="es-ES_tradnl"/>
        </w:rPr>
        <w:t>, ____ de _____________ de 201</w:t>
      </w:r>
      <w:r w:rsidR="00923516">
        <w:rPr>
          <w:rFonts w:ascii="Arial" w:hAnsi="Arial" w:cs="Arial"/>
          <w:sz w:val="20"/>
          <w:szCs w:val="20"/>
          <w:lang w:val="es-ES_tradnl"/>
        </w:rPr>
        <w:t>9</w:t>
      </w:r>
      <w:r w:rsidRPr="00573053">
        <w:rPr>
          <w:rFonts w:ascii="Arial" w:hAnsi="Arial" w:cs="Arial"/>
          <w:sz w:val="20"/>
          <w:szCs w:val="20"/>
          <w:lang w:val="es-ES_tradnl"/>
        </w:rPr>
        <w:t>.</w:t>
      </w:r>
    </w:p>
    <w:p w:rsidR="005F252E" w:rsidRPr="00573053" w:rsidRDefault="005F252E" w:rsidP="005F252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5F252E" w:rsidRPr="00573053" w:rsidRDefault="005F252E" w:rsidP="005F252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tbl>
      <w:tblPr>
        <w:tblW w:w="53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5387"/>
      </w:tblGrid>
      <w:tr w:rsidR="005F252E" w:rsidRPr="00573053" w:rsidTr="0021621F">
        <w:trPr>
          <w:trHeight w:val="276"/>
          <w:jc w:val="center"/>
        </w:trPr>
        <w:tc>
          <w:tcPr>
            <w:tcW w:w="2424" w:type="pct"/>
            <w:shd w:val="clear" w:color="auto" w:fill="BFBFBF" w:themeFill="background1" w:themeFillShade="BF"/>
            <w:vAlign w:val="center"/>
          </w:tcPr>
          <w:p w:rsidR="005F252E" w:rsidRPr="00573053" w:rsidRDefault="009C57CA" w:rsidP="009C57CA">
            <w:pPr>
              <w:spacing w:after="0" w:line="240" w:lineRule="auto"/>
              <w:jc w:val="both"/>
              <w:rPr>
                <w:rFonts w:ascii="Arial" w:hAnsi="Arial" w:cs="Arial"/>
                <w:b/>
                <w:sz w:val="18"/>
                <w:szCs w:val="18"/>
                <w:lang w:val="es-ES_tradnl"/>
              </w:rPr>
            </w:pPr>
            <w:r>
              <w:rPr>
                <w:rFonts w:ascii="Arial" w:hAnsi="Arial" w:cs="Arial"/>
                <w:b/>
                <w:sz w:val="18"/>
                <w:szCs w:val="18"/>
                <w:lang w:val="es-ES_tradnl"/>
              </w:rPr>
              <w:t>Licitación Pública Nacional número:</w:t>
            </w:r>
          </w:p>
        </w:tc>
        <w:tc>
          <w:tcPr>
            <w:tcW w:w="2576" w:type="pct"/>
            <w:shd w:val="clear" w:color="auto" w:fill="auto"/>
          </w:tcPr>
          <w:p w:rsidR="005F252E" w:rsidRPr="006A7A20" w:rsidRDefault="009F434B" w:rsidP="008127D3">
            <w:pPr>
              <w:spacing w:after="0" w:line="240" w:lineRule="auto"/>
              <w:ind w:left="127"/>
              <w:jc w:val="both"/>
              <w:rPr>
                <w:rFonts w:ascii="Arial" w:hAnsi="Arial" w:cs="Arial"/>
                <w:sz w:val="18"/>
                <w:szCs w:val="18"/>
                <w:lang w:val="es-ES_tradnl"/>
              </w:rPr>
            </w:pPr>
            <w:r>
              <w:rPr>
                <w:rFonts w:ascii="Arial" w:hAnsi="Arial" w:cs="Arial"/>
                <w:b/>
                <w:sz w:val="18"/>
                <w:szCs w:val="18"/>
                <w:lang w:val="es-ES_tradnl"/>
              </w:rPr>
              <w:t>LA-050GYR120-E</w:t>
            </w:r>
            <w:r w:rsidR="008127D3">
              <w:rPr>
                <w:rFonts w:ascii="Arial" w:hAnsi="Arial" w:cs="Arial"/>
                <w:b/>
                <w:sz w:val="18"/>
                <w:szCs w:val="18"/>
                <w:lang w:val="es-ES_tradnl"/>
              </w:rPr>
              <w:t>17</w:t>
            </w:r>
            <w:r>
              <w:rPr>
                <w:rFonts w:ascii="Arial" w:hAnsi="Arial" w:cs="Arial"/>
                <w:b/>
                <w:sz w:val="18"/>
                <w:szCs w:val="18"/>
                <w:lang w:val="es-ES_tradnl"/>
              </w:rPr>
              <w:t>-201</w:t>
            </w:r>
            <w:r w:rsidR="00923516">
              <w:rPr>
                <w:rFonts w:ascii="Arial" w:hAnsi="Arial" w:cs="Arial"/>
                <w:b/>
                <w:sz w:val="18"/>
                <w:szCs w:val="18"/>
                <w:lang w:val="es-ES_tradnl"/>
              </w:rPr>
              <w:t>9</w:t>
            </w:r>
          </w:p>
        </w:tc>
      </w:tr>
      <w:tr w:rsidR="005F252E" w:rsidRPr="00573053" w:rsidTr="0021621F">
        <w:trPr>
          <w:trHeight w:val="360"/>
          <w:jc w:val="center"/>
        </w:trPr>
        <w:tc>
          <w:tcPr>
            <w:tcW w:w="2424"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2576" w:type="pct"/>
          </w:tcPr>
          <w:p w:rsidR="005F252E" w:rsidRPr="00573053" w:rsidRDefault="005F252E" w:rsidP="005F252E">
            <w:pPr>
              <w:spacing w:after="0" w:line="240" w:lineRule="auto"/>
              <w:ind w:left="-284"/>
              <w:jc w:val="both"/>
              <w:rPr>
                <w:rFonts w:ascii="Arial" w:hAnsi="Arial" w:cs="Arial"/>
                <w:sz w:val="18"/>
                <w:szCs w:val="18"/>
                <w:lang w:val="es-ES_tradnl"/>
              </w:rPr>
            </w:pPr>
          </w:p>
        </w:tc>
      </w:tr>
      <w:tr w:rsidR="005F252E" w:rsidRPr="00573053" w:rsidTr="0021621F">
        <w:trPr>
          <w:trHeight w:val="415"/>
          <w:jc w:val="center"/>
        </w:trPr>
        <w:tc>
          <w:tcPr>
            <w:tcW w:w="2424" w:type="pct"/>
            <w:shd w:val="clear" w:color="auto" w:fill="BFBFBF" w:themeFill="background1" w:themeFillShade="BF"/>
            <w:vAlign w:val="center"/>
          </w:tcPr>
          <w:p w:rsidR="005F252E" w:rsidRPr="00573053" w:rsidRDefault="005F252E" w:rsidP="005F252E">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2576" w:type="pct"/>
          </w:tcPr>
          <w:p w:rsidR="005F252E" w:rsidRPr="00573053" w:rsidRDefault="005F252E" w:rsidP="005F252E">
            <w:pPr>
              <w:spacing w:after="0" w:line="240" w:lineRule="auto"/>
              <w:ind w:left="-284"/>
              <w:jc w:val="both"/>
              <w:rPr>
                <w:rFonts w:ascii="Arial" w:hAnsi="Arial" w:cs="Arial"/>
                <w:sz w:val="18"/>
                <w:szCs w:val="18"/>
                <w:lang w:val="es-ES_tradnl"/>
              </w:rPr>
            </w:pPr>
          </w:p>
        </w:tc>
      </w:tr>
    </w:tbl>
    <w:p w:rsidR="005F252E" w:rsidRPr="00573053" w:rsidRDefault="005F252E" w:rsidP="005F252E">
      <w:pPr>
        <w:spacing w:after="0" w:line="240" w:lineRule="auto"/>
        <w:ind w:left="-284"/>
        <w:jc w:val="both"/>
        <w:rPr>
          <w:rFonts w:ascii="Arial" w:hAnsi="Arial" w:cs="Arial"/>
          <w:b/>
          <w:sz w:val="20"/>
          <w:szCs w:val="20"/>
          <w:lang w:val="es-ES_tradnl" w:eastAsia="ar-SA"/>
        </w:rPr>
      </w:pPr>
    </w:p>
    <w:tbl>
      <w:tblPr>
        <w:tblW w:w="5615" w:type="pct"/>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175"/>
        <w:gridCol w:w="1420"/>
        <w:gridCol w:w="567"/>
        <w:gridCol w:w="658"/>
      </w:tblGrid>
      <w:tr w:rsidR="005F252E" w:rsidRPr="006665BC" w:rsidTr="0072130F">
        <w:trPr>
          <w:trHeight w:val="219"/>
          <w:jc w:val="center"/>
        </w:trPr>
        <w:tc>
          <w:tcPr>
            <w:tcW w:w="3778"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DOCUMENTO LEGAL-ADMINISTRATIVO</w:t>
            </w:r>
          </w:p>
        </w:tc>
        <w:tc>
          <w:tcPr>
            <w:tcW w:w="656" w:type="pct"/>
            <w:vMerge w:val="restart"/>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REFERENCIA</w:t>
            </w:r>
          </w:p>
        </w:tc>
        <w:tc>
          <w:tcPr>
            <w:tcW w:w="566" w:type="pct"/>
            <w:gridSpan w:val="2"/>
            <w:shd w:val="clear" w:color="auto" w:fill="8DB3E2" w:themeFill="text2" w:themeFillTint="66"/>
            <w:vAlign w:val="center"/>
          </w:tcPr>
          <w:p w:rsidR="005F252E" w:rsidRPr="006665BC" w:rsidRDefault="005F252E" w:rsidP="0072130F">
            <w:pPr>
              <w:spacing w:after="0" w:line="240" w:lineRule="auto"/>
              <w:jc w:val="center"/>
              <w:rPr>
                <w:rFonts w:ascii="Arial" w:hAnsi="Arial" w:cs="Arial"/>
                <w:b/>
                <w:sz w:val="18"/>
                <w:szCs w:val="20"/>
                <w:lang w:val="es-ES_tradnl"/>
              </w:rPr>
            </w:pPr>
            <w:r w:rsidRPr="0072130F">
              <w:rPr>
                <w:rFonts w:ascii="Arial" w:hAnsi="Arial" w:cs="Arial"/>
                <w:b/>
                <w:sz w:val="14"/>
                <w:szCs w:val="20"/>
                <w:lang w:val="es-ES_tradnl"/>
              </w:rPr>
              <w:t>PRESENTADO</w:t>
            </w:r>
          </w:p>
        </w:tc>
      </w:tr>
      <w:tr w:rsidR="0072130F" w:rsidRPr="006665BC" w:rsidTr="0072130F">
        <w:trPr>
          <w:trHeight w:val="175"/>
          <w:jc w:val="center"/>
        </w:trPr>
        <w:tc>
          <w:tcPr>
            <w:tcW w:w="3778" w:type="pct"/>
            <w:vMerge/>
            <w:shd w:val="clear" w:color="auto" w:fill="8DB3E2" w:themeFill="text2" w:themeFillTint="66"/>
            <w:vAlign w:val="center"/>
          </w:tcPr>
          <w:p w:rsidR="005F252E" w:rsidRPr="006665BC" w:rsidRDefault="005F252E" w:rsidP="005F252E">
            <w:pPr>
              <w:spacing w:after="0" w:line="240" w:lineRule="auto"/>
              <w:ind w:left="-284"/>
              <w:jc w:val="both"/>
              <w:rPr>
                <w:rFonts w:ascii="Arial" w:hAnsi="Arial" w:cs="Arial"/>
                <w:b/>
                <w:sz w:val="18"/>
                <w:szCs w:val="20"/>
                <w:lang w:val="es-ES_tradnl"/>
              </w:rPr>
            </w:pPr>
          </w:p>
        </w:tc>
        <w:tc>
          <w:tcPr>
            <w:tcW w:w="656" w:type="pct"/>
            <w:vMerge/>
            <w:shd w:val="clear" w:color="auto" w:fill="8DB3E2" w:themeFill="text2" w:themeFillTint="66"/>
            <w:vAlign w:val="center"/>
          </w:tcPr>
          <w:p w:rsidR="005F252E" w:rsidRPr="006665BC" w:rsidRDefault="005F252E" w:rsidP="005F252E">
            <w:pPr>
              <w:spacing w:after="0" w:line="240" w:lineRule="auto"/>
              <w:ind w:left="-284"/>
              <w:jc w:val="center"/>
              <w:rPr>
                <w:rFonts w:ascii="Arial" w:hAnsi="Arial" w:cs="Arial"/>
                <w:b/>
                <w:sz w:val="18"/>
                <w:szCs w:val="20"/>
                <w:lang w:val="es-ES_tradnl"/>
              </w:rPr>
            </w:pPr>
          </w:p>
        </w:tc>
        <w:tc>
          <w:tcPr>
            <w:tcW w:w="262" w:type="pct"/>
            <w:shd w:val="clear" w:color="auto" w:fill="8DB3E2" w:themeFill="text2" w:themeFillTint="66"/>
            <w:vAlign w:val="center"/>
          </w:tcPr>
          <w:p w:rsidR="005F252E" w:rsidRPr="006665BC" w:rsidRDefault="005F252E" w:rsidP="0072130F">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304" w:type="pct"/>
            <w:shd w:val="clear" w:color="auto" w:fill="8DB3E2" w:themeFill="text2" w:themeFillTint="66"/>
            <w:vAlign w:val="center"/>
          </w:tcPr>
          <w:p w:rsidR="005F252E" w:rsidRPr="006665BC" w:rsidRDefault="005F252E" w:rsidP="0072130F">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NO</w:t>
            </w:r>
          </w:p>
        </w:tc>
      </w:tr>
      <w:tr w:rsidR="005F252E" w:rsidRPr="00DF35D9" w:rsidTr="0072130F">
        <w:trPr>
          <w:trHeight w:val="747"/>
          <w:jc w:val="center"/>
        </w:trPr>
        <w:tc>
          <w:tcPr>
            <w:tcW w:w="3778" w:type="pct"/>
            <w:vAlign w:val="center"/>
          </w:tcPr>
          <w:p w:rsidR="005F252E" w:rsidRPr="00DF35D9" w:rsidRDefault="005F252E" w:rsidP="0021621F">
            <w:pPr>
              <w:pStyle w:val="Prrafodelista"/>
              <w:suppressAutoHyphens/>
              <w:ind w:left="38" w:right="28"/>
              <w:jc w:val="both"/>
              <w:rPr>
                <w:rFonts w:ascii="Arial" w:hAnsi="Arial" w:cs="Arial"/>
                <w:sz w:val="18"/>
                <w:szCs w:val="20"/>
                <w:lang w:val="es-ES_tradnl"/>
              </w:rPr>
            </w:pP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por el que los licitantes acreditarán su existencia legal y personalidad jurídica para comprometerse y suscribir proposiciones, pudiendo utilizar el formato que aparece en el </w:t>
            </w:r>
            <w:r w:rsidRPr="00DF35D9">
              <w:rPr>
                <w:rFonts w:ascii="Arial" w:hAnsi="Arial" w:cs="Arial"/>
                <w:b/>
                <w:bCs/>
                <w:sz w:val="18"/>
                <w:szCs w:val="20"/>
                <w:lang w:val="es-ES_tradnl"/>
              </w:rPr>
              <w:t xml:space="preserve">Anexo </w:t>
            </w:r>
            <w:r w:rsidR="0097366C">
              <w:rPr>
                <w:rFonts w:ascii="Arial" w:hAnsi="Arial" w:cs="Arial"/>
                <w:b/>
                <w:bCs/>
                <w:sz w:val="18"/>
                <w:szCs w:val="20"/>
                <w:lang w:val="es-ES_tradnl"/>
              </w:rPr>
              <w:t>8</w:t>
            </w:r>
            <w:r w:rsidRPr="00DF35D9">
              <w:rPr>
                <w:rFonts w:ascii="Arial" w:hAnsi="Arial" w:cs="Arial"/>
                <w:b/>
                <w:bCs/>
                <w:sz w:val="18"/>
                <w:szCs w:val="20"/>
                <w:lang w:val="es-ES_tradnl"/>
              </w:rPr>
              <w:t xml:space="preserve">, </w:t>
            </w:r>
            <w:r w:rsidRPr="00DF35D9">
              <w:rPr>
                <w:rFonts w:ascii="Arial" w:hAnsi="Arial" w:cs="Arial"/>
                <w:bCs/>
                <w:sz w:val="18"/>
                <w:szCs w:val="20"/>
                <w:lang w:val="es-ES_tradnl"/>
              </w:rPr>
              <w:t>el cual forma parte de la presente convocatoria.</w:t>
            </w:r>
          </w:p>
        </w:tc>
        <w:tc>
          <w:tcPr>
            <w:tcW w:w="656" w:type="pct"/>
            <w:vAlign w:val="center"/>
          </w:tcPr>
          <w:p w:rsidR="005F252E" w:rsidRPr="00DF35D9" w:rsidRDefault="005F252E" w:rsidP="005F25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4.1.3 inciso a)</w:t>
            </w:r>
          </w:p>
        </w:tc>
        <w:tc>
          <w:tcPr>
            <w:tcW w:w="262" w:type="pct"/>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c>
          <w:tcPr>
            <w:tcW w:w="304" w:type="pct"/>
            <w:vAlign w:val="center"/>
          </w:tcPr>
          <w:p w:rsidR="005F252E" w:rsidRPr="00DF35D9" w:rsidRDefault="005F252E" w:rsidP="005F252E">
            <w:pPr>
              <w:spacing w:after="0" w:line="240" w:lineRule="auto"/>
              <w:ind w:left="-284"/>
              <w:jc w:val="center"/>
              <w:rPr>
                <w:rFonts w:ascii="Arial" w:hAnsi="Arial" w:cs="Arial"/>
                <w:sz w:val="18"/>
                <w:szCs w:val="20"/>
                <w:lang w:val="es-ES_tradnl"/>
              </w:rPr>
            </w:pPr>
          </w:p>
        </w:tc>
      </w:tr>
      <w:tr w:rsidR="00155E4C" w:rsidRPr="00DF35D9" w:rsidTr="0072130F">
        <w:trPr>
          <w:trHeight w:val="747"/>
          <w:jc w:val="center"/>
        </w:trPr>
        <w:tc>
          <w:tcPr>
            <w:tcW w:w="3778" w:type="pct"/>
            <w:vAlign w:val="center"/>
          </w:tcPr>
          <w:p w:rsidR="00155E4C" w:rsidRPr="00DF35D9" w:rsidRDefault="00155E4C" w:rsidP="005F252E">
            <w:pPr>
              <w:pStyle w:val="Prrafodelista"/>
              <w:suppressAutoHyphens/>
              <w:ind w:left="38" w:right="28"/>
              <w:jc w:val="both"/>
              <w:rPr>
                <w:rFonts w:ascii="Arial" w:hAnsi="Arial" w:cs="Arial"/>
                <w:sz w:val="18"/>
                <w:szCs w:val="20"/>
                <w:lang w:val="es-ES_tradnl"/>
              </w:rPr>
            </w:pPr>
            <w:r w:rsidRPr="00155E4C">
              <w:rPr>
                <w:rFonts w:ascii="Arial" w:hAnsi="Arial" w:cs="Arial"/>
                <w:sz w:val="18"/>
                <w:szCs w:val="20"/>
                <w:lang w:val="es-ES_tradnl"/>
              </w:rPr>
              <w:t xml:space="preserve">Copia simple por ambos lados de su </w:t>
            </w:r>
            <w:r w:rsidRPr="002B16D3">
              <w:rPr>
                <w:rFonts w:ascii="Arial" w:hAnsi="Arial" w:cs="Arial"/>
                <w:b/>
                <w:sz w:val="18"/>
                <w:szCs w:val="20"/>
                <w:lang w:val="es-ES_tradnl"/>
              </w:rPr>
              <w:t>identificación oficial</w:t>
            </w:r>
            <w:r w:rsidRPr="00155E4C">
              <w:rPr>
                <w:rFonts w:ascii="Arial" w:hAnsi="Arial"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p>
        </w:tc>
        <w:tc>
          <w:tcPr>
            <w:tcW w:w="656" w:type="pct"/>
            <w:vAlign w:val="center"/>
          </w:tcPr>
          <w:p w:rsidR="00155E4C" w:rsidRPr="00DF35D9"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b</w:t>
            </w:r>
            <w:r w:rsidRPr="00DF35D9">
              <w:rPr>
                <w:rFonts w:ascii="Arial" w:hAnsi="Arial" w:cs="Arial"/>
                <w:b/>
                <w:sz w:val="18"/>
                <w:szCs w:val="20"/>
                <w:lang w:val="es-ES_tradnl"/>
              </w:rPr>
              <w:t>)</w:t>
            </w:r>
          </w:p>
        </w:tc>
        <w:tc>
          <w:tcPr>
            <w:tcW w:w="262" w:type="pct"/>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c>
          <w:tcPr>
            <w:tcW w:w="304" w:type="pct"/>
            <w:vAlign w:val="center"/>
          </w:tcPr>
          <w:p w:rsidR="00155E4C" w:rsidRPr="00DF35D9" w:rsidRDefault="00155E4C" w:rsidP="005F252E">
            <w:pPr>
              <w:spacing w:after="0" w:line="240" w:lineRule="auto"/>
              <w:ind w:left="-284"/>
              <w:jc w:val="center"/>
              <w:rPr>
                <w:rFonts w:ascii="Arial" w:hAnsi="Arial" w:cs="Arial"/>
                <w:sz w:val="18"/>
                <w:szCs w:val="20"/>
                <w:lang w:val="es-ES_tradnl"/>
              </w:rPr>
            </w:pPr>
          </w:p>
        </w:tc>
      </w:tr>
      <w:tr w:rsidR="005F252E" w:rsidRPr="00DF35D9" w:rsidTr="0072130F">
        <w:trPr>
          <w:trHeight w:val="2424"/>
          <w:jc w:val="center"/>
        </w:trPr>
        <w:tc>
          <w:tcPr>
            <w:tcW w:w="3778" w:type="pct"/>
            <w:vAlign w:val="center"/>
          </w:tcPr>
          <w:p w:rsidR="005F252E" w:rsidRPr="00AB6706" w:rsidRDefault="005F252E" w:rsidP="00AB6706">
            <w:pPr>
              <w:pStyle w:val="Prrafodelista"/>
              <w:tabs>
                <w:tab w:val="left" w:pos="10773"/>
              </w:tabs>
              <w:ind w:left="38" w:right="28"/>
              <w:jc w:val="both"/>
              <w:rPr>
                <w:rFonts w:ascii="Arial" w:hAnsi="Arial" w:cs="Arial"/>
                <w:sz w:val="18"/>
                <w:szCs w:val="20"/>
              </w:rPr>
            </w:pPr>
            <w:r w:rsidRPr="00AB6706">
              <w:rPr>
                <w:rFonts w:ascii="Arial" w:hAnsi="Arial" w:cs="Arial"/>
                <w:sz w:val="18"/>
                <w:szCs w:val="20"/>
              </w:rPr>
              <w:t>Escrito que sea aplicable, bajo protesta de decir verdad, cuando:</w:t>
            </w:r>
          </w:p>
          <w:p w:rsidR="00D03515" w:rsidRPr="00AB6706" w:rsidRDefault="005F252E" w:rsidP="00AB6706">
            <w:pPr>
              <w:tabs>
                <w:tab w:val="left" w:pos="10773"/>
              </w:tabs>
              <w:spacing w:after="0" w:line="240" w:lineRule="auto"/>
              <w:ind w:right="28"/>
              <w:jc w:val="both"/>
              <w:rPr>
                <w:rFonts w:ascii="Arial" w:hAnsi="Arial" w:cs="Arial"/>
                <w:sz w:val="18"/>
                <w:szCs w:val="20"/>
                <w:lang w:val="es-ES_tradnl"/>
              </w:rPr>
            </w:pPr>
            <w:r w:rsidRPr="00AB6706">
              <w:rPr>
                <w:rFonts w:ascii="Arial" w:hAnsi="Arial" w:cs="Arial"/>
                <w:sz w:val="18"/>
                <w:szCs w:val="20"/>
                <w:lang w:val="es-ES"/>
              </w:rPr>
              <w:t xml:space="preserve">- </w:t>
            </w:r>
            <w:r w:rsidRPr="00AB6706">
              <w:rPr>
                <w:rFonts w:ascii="Arial" w:hAnsi="Arial" w:cs="Arial"/>
                <w:sz w:val="18"/>
                <w:szCs w:val="20"/>
                <w:lang w:val="es-ES_tradnl"/>
              </w:rPr>
              <w:t xml:space="preserve">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en el que se manifieste que el licitante es de nacionalidad mexicana, para lo cual podrá hacer uso del </w:t>
            </w:r>
            <w:r w:rsidRPr="00AB6706">
              <w:rPr>
                <w:rFonts w:ascii="Arial" w:hAnsi="Arial" w:cs="Arial"/>
                <w:b/>
                <w:sz w:val="18"/>
                <w:szCs w:val="20"/>
                <w:lang w:val="es-ES_tradnl"/>
              </w:rPr>
              <w:t xml:space="preserve">Anexo </w:t>
            </w:r>
            <w:r w:rsidR="0097366C">
              <w:rPr>
                <w:rFonts w:ascii="Arial" w:hAnsi="Arial" w:cs="Arial"/>
                <w:b/>
                <w:sz w:val="18"/>
                <w:szCs w:val="20"/>
                <w:lang w:val="es-ES_tradnl"/>
              </w:rPr>
              <w:t>9</w:t>
            </w:r>
            <w:r w:rsidRPr="00AB6706">
              <w:rPr>
                <w:rFonts w:ascii="Arial" w:hAnsi="Arial" w:cs="Arial"/>
                <w:b/>
                <w:sz w:val="18"/>
                <w:szCs w:val="20"/>
                <w:lang w:val="es-ES_tradnl"/>
              </w:rPr>
              <w:t xml:space="preserve"> </w:t>
            </w:r>
            <w:r w:rsidRPr="00AB6706">
              <w:rPr>
                <w:rFonts w:ascii="Arial" w:hAnsi="Arial" w:cs="Arial"/>
                <w:sz w:val="18"/>
                <w:szCs w:val="20"/>
                <w:lang w:val="es-ES_tradnl"/>
              </w:rPr>
              <w:t>de la presente Convocatoria.</w:t>
            </w:r>
          </w:p>
          <w:p w:rsidR="005F252E" w:rsidRPr="00DF35D9" w:rsidRDefault="005F252E" w:rsidP="0097366C">
            <w:pPr>
              <w:tabs>
                <w:tab w:val="left" w:pos="10773"/>
              </w:tabs>
              <w:spacing w:after="0" w:line="240" w:lineRule="auto"/>
              <w:ind w:right="28"/>
              <w:jc w:val="both"/>
              <w:rPr>
                <w:rFonts w:ascii="Arial" w:hAnsi="Arial" w:cs="Arial"/>
                <w:sz w:val="18"/>
                <w:szCs w:val="20"/>
              </w:rPr>
            </w:pPr>
            <w:r w:rsidRPr="00AB6706">
              <w:rPr>
                <w:rFonts w:ascii="Arial" w:hAnsi="Arial" w:cs="Arial"/>
                <w:sz w:val="18"/>
                <w:szCs w:val="20"/>
                <w:lang w:val="es-ES_tradnl"/>
              </w:rPr>
              <w:t xml:space="preserve">- Escrito </w:t>
            </w:r>
            <w:r w:rsidRPr="00AB6706">
              <w:rPr>
                <w:rFonts w:ascii="Arial" w:hAnsi="Arial" w:cs="Arial"/>
                <w:b/>
                <w:sz w:val="18"/>
                <w:szCs w:val="20"/>
                <w:lang w:val="es-ES_tradnl"/>
              </w:rPr>
              <w:t>bajo protesta de decir verdad</w:t>
            </w:r>
            <w:r w:rsidRPr="00AB6706">
              <w:rPr>
                <w:rFonts w:ascii="Arial" w:hAnsi="Arial"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AB6706">
              <w:rPr>
                <w:rFonts w:ascii="Arial" w:hAnsi="Arial" w:cs="Arial"/>
                <w:b/>
                <w:sz w:val="18"/>
                <w:szCs w:val="20"/>
                <w:lang w:val="es-ES_tradnl"/>
              </w:rPr>
              <w:t xml:space="preserve">Anexo </w:t>
            </w:r>
            <w:r w:rsidR="0097366C">
              <w:rPr>
                <w:rFonts w:ascii="Arial" w:hAnsi="Arial" w:cs="Arial"/>
                <w:b/>
                <w:sz w:val="18"/>
                <w:szCs w:val="20"/>
                <w:lang w:val="es-ES_tradnl"/>
              </w:rPr>
              <w:t>9</w:t>
            </w:r>
            <w:r w:rsidRPr="00AB6706">
              <w:rPr>
                <w:rFonts w:ascii="Arial" w:hAnsi="Arial" w:cs="Arial"/>
                <w:b/>
                <w:sz w:val="18"/>
                <w:szCs w:val="20"/>
                <w:lang w:val="es-ES_tradnl"/>
              </w:rPr>
              <w:t xml:space="preserve"> A)</w:t>
            </w:r>
            <w:r w:rsidRPr="00AB6706">
              <w:rPr>
                <w:rFonts w:ascii="Arial" w:hAnsi="Arial" w:cs="Arial"/>
                <w:sz w:val="18"/>
                <w:szCs w:val="20"/>
                <w:lang w:val="es-ES_tradnl"/>
              </w:rPr>
              <w:t xml:space="preserve"> de la presente Convocatoria</w:t>
            </w:r>
          </w:p>
        </w:tc>
        <w:tc>
          <w:tcPr>
            <w:tcW w:w="656" w:type="pct"/>
            <w:vAlign w:val="center"/>
          </w:tcPr>
          <w:p w:rsidR="005F252E" w:rsidRPr="00DF35D9" w:rsidRDefault="005F252E" w:rsidP="0091592E">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91592E">
              <w:rPr>
                <w:rFonts w:ascii="Arial" w:hAnsi="Arial" w:cs="Arial"/>
                <w:b/>
                <w:sz w:val="18"/>
                <w:szCs w:val="20"/>
                <w:lang w:val="es-ES_tradnl"/>
              </w:rPr>
              <w:t>c</w:t>
            </w:r>
            <w:r w:rsidRPr="00DF35D9">
              <w:rPr>
                <w:rFonts w:ascii="Arial" w:hAnsi="Arial" w:cs="Arial"/>
                <w:b/>
                <w:sz w:val="18"/>
                <w:szCs w:val="20"/>
                <w:lang w:val="es-ES_tradnl"/>
              </w:rPr>
              <w:t xml:space="preserve">) </w:t>
            </w:r>
          </w:p>
        </w:tc>
        <w:tc>
          <w:tcPr>
            <w:tcW w:w="262"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72130F">
        <w:trPr>
          <w:trHeight w:val="194"/>
          <w:jc w:val="center"/>
        </w:trPr>
        <w:tc>
          <w:tcPr>
            <w:tcW w:w="3778" w:type="pct"/>
            <w:vAlign w:val="center"/>
          </w:tcPr>
          <w:p w:rsidR="005F252E" w:rsidRPr="00AB6706" w:rsidRDefault="0051617C" w:rsidP="0072130F">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Escrito bajo protesta de decir verdad, que no se ubica en los supuestos establecidos en los </w:t>
            </w:r>
            <w:r w:rsidRPr="00AB6706">
              <w:rPr>
                <w:rFonts w:ascii="Arial" w:hAnsi="Arial" w:cs="Arial"/>
                <w:b/>
                <w:sz w:val="18"/>
                <w:szCs w:val="18"/>
                <w:lang w:val="es-ES_tradnl"/>
              </w:rPr>
              <w:t>artículos 50 y 60</w:t>
            </w:r>
            <w:r w:rsidRPr="00AB6706">
              <w:rPr>
                <w:rFonts w:ascii="Arial" w:hAnsi="Arial" w:cs="Arial"/>
                <w:sz w:val="18"/>
                <w:szCs w:val="18"/>
                <w:lang w:val="es-ES_tradnl"/>
              </w:rPr>
              <w:t xml:space="preserve"> de la LAASSP, de acuerdo con el </w:t>
            </w:r>
            <w:r w:rsidR="0097366C">
              <w:rPr>
                <w:rFonts w:ascii="Arial" w:hAnsi="Arial" w:cs="Arial"/>
                <w:b/>
                <w:sz w:val="18"/>
                <w:szCs w:val="18"/>
                <w:lang w:val="es-ES_tradnl"/>
              </w:rPr>
              <w:t>Anexo 10</w:t>
            </w:r>
            <w:r w:rsidRPr="00AB6706">
              <w:rPr>
                <w:rFonts w:ascii="Arial" w:hAnsi="Arial" w:cs="Arial"/>
                <w:sz w:val="18"/>
                <w:szCs w:val="18"/>
                <w:lang w:val="es-ES_tradnl"/>
              </w:rPr>
              <w:t xml:space="preserve"> de la presente Convocatoria que se adjunta para tal efecto</w:t>
            </w:r>
          </w:p>
        </w:tc>
        <w:tc>
          <w:tcPr>
            <w:tcW w:w="656" w:type="pct"/>
            <w:vAlign w:val="center"/>
          </w:tcPr>
          <w:p w:rsidR="005F252E" w:rsidRPr="00DF35D9" w:rsidRDefault="0051617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d</w:t>
            </w:r>
            <w:r w:rsidR="005F252E" w:rsidRPr="00DF35D9">
              <w:rPr>
                <w:rFonts w:ascii="Arial" w:hAnsi="Arial" w:cs="Arial"/>
                <w:b/>
                <w:sz w:val="18"/>
                <w:szCs w:val="20"/>
                <w:lang w:val="es-ES_tradnl"/>
              </w:rPr>
              <w:t>)</w:t>
            </w:r>
          </w:p>
        </w:tc>
        <w:tc>
          <w:tcPr>
            <w:tcW w:w="262"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72130F">
        <w:trPr>
          <w:trHeight w:val="149"/>
          <w:jc w:val="center"/>
        </w:trPr>
        <w:tc>
          <w:tcPr>
            <w:tcW w:w="3778" w:type="pct"/>
            <w:vAlign w:val="center"/>
          </w:tcPr>
          <w:p w:rsidR="005F252E" w:rsidRPr="00AB6706" w:rsidRDefault="0051617C" w:rsidP="0097366C">
            <w:pPr>
              <w:suppressAutoHyphens/>
              <w:spacing w:after="0" w:line="240" w:lineRule="auto"/>
              <w:ind w:right="28"/>
              <w:jc w:val="both"/>
              <w:rPr>
                <w:rFonts w:ascii="Arial" w:hAnsi="Arial" w:cs="Arial"/>
                <w:sz w:val="18"/>
                <w:szCs w:val="18"/>
                <w:lang w:val="es-ES_tradnl"/>
              </w:rPr>
            </w:pPr>
            <w:r w:rsidRPr="00AB6706">
              <w:rPr>
                <w:rFonts w:ascii="Arial" w:hAnsi="Arial" w:cs="Arial"/>
                <w:sz w:val="18"/>
                <w:szCs w:val="18"/>
                <w:lang w:val="es-ES_tradnl"/>
              </w:rPr>
              <w:t xml:space="preserve">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Pr="00AB6706">
              <w:rPr>
                <w:rFonts w:ascii="Arial" w:hAnsi="Arial" w:cs="Arial"/>
                <w:b/>
                <w:sz w:val="18"/>
                <w:szCs w:val="18"/>
                <w:lang w:val="es-ES_tradnl"/>
              </w:rPr>
              <w:t>Anexo 1</w:t>
            </w:r>
            <w:r w:rsidR="0097366C">
              <w:rPr>
                <w:rFonts w:ascii="Arial" w:hAnsi="Arial" w:cs="Arial"/>
                <w:b/>
                <w:sz w:val="18"/>
                <w:szCs w:val="18"/>
                <w:lang w:val="es-ES_tradnl"/>
              </w:rPr>
              <w:t>1</w:t>
            </w:r>
            <w:r w:rsidRPr="00AB6706">
              <w:rPr>
                <w:rFonts w:ascii="Arial" w:hAnsi="Arial" w:cs="Arial"/>
                <w:sz w:val="18"/>
                <w:szCs w:val="18"/>
                <w:lang w:val="es-ES_tradnl"/>
              </w:rPr>
              <w:t xml:space="preserve"> de la presente Convocatoria.</w:t>
            </w:r>
          </w:p>
        </w:tc>
        <w:tc>
          <w:tcPr>
            <w:tcW w:w="656" w:type="pct"/>
            <w:vAlign w:val="center"/>
          </w:tcPr>
          <w:p w:rsidR="005F252E" w:rsidRPr="00DF35D9" w:rsidRDefault="005F252E" w:rsidP="0051617C">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51617C">
              <w:rPr>
                <w:rFonts w:ascii="Arial" w:hAnsi="Arial" w:cs="Arial"/>
                <w:b/>
                <w:sz w:val="18"/>
                <w:szCs w:val="20"/>
                <w:lang w:val="es-ES_tradnl"/>
              </w:rPr>
              <w:t>e</w:t>
            </w:r>
            <w:r w:rsidRPr="00DF35D9">
              <w:rPr>
                <w:rFonts w:ascii="Arial" w:hAnsi="Arial" w:cs="Arial"/>
                <w:b/>
                <w:sz w:val="18"/>
                <w:szCs w:val="20"/>
                <w:lang w:val="es-ES_tradnl"/>
              </w:rPr>
              <w:t>)</w:t>
            </w:r>
          </w:p>
        </w:tc>
        <w:tc>
          <w:tcPr>
            <w:tcW w:w="262"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72130F">
        <w:trPr>
          <w:trHeight w:val="299"/>
          <w:jc w:val="center"/>
        </w:trPr>
        <w:tc>
          <w:tcPr>
            <w:tcW w:w="3778" w:type="pct"/>
            <w:vAlign w:val="center"/>
          </w:tcPr>
          <w:p w:rsidR="005F252E" w:rsidRPr="00AB6706" w:rsidRDefault="005F252E" w:rsidP="0097366C">
            <w:pPr>
              <w:tabs>
                <w:tab w:val="left" w:pos="567"/>
              </w:tabs>
              <w:spacing w:after="0" w:line="240" w:lineRule="auto"/>
              <w:ind w:right="28"/>
              <w:jc w:val="both"/>
              <w:rPr>
                <w:rFonts w:ascii="Arial" w:hAnsi="Arial" w:cs="Arial"/>
                <w:sz w:val="18"/>
                <w:szCs w:val="18"/>
                <w:lang w:val="es-ES_tradnl"/>
              </w:rPr>
            </w:pPr>
            <w:r w:rsidRPr="00AB6706">
              <w:rPr>
                <w:rFonts w:ascii="Arial" w:hAnsi="Arial" w:cs="Arial"/>
                <w:b/>
                <w:sz w:val="18"/>
                <w:szCs w:val="18"/>
                <w:lang w:val="es-ES_tradnl"/>
              </w:rPr>
              <w:t>Escrito</w:t>
            </w:r>
            <w:r w:rsidRPr="00AB6706">
              <w:rPr>
                <w:rFonts w:ascii="Arial" w:hAnsi="Arial" w:cs="Arial"/>
                <w:sz w:val="18"/>
                <w:szCs w:val="18"/>
                <w:lang w:val="es-ES_tradnl"/>
              </w:rPr>
              <w:t xml:space="preserve">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AB6706">
              <w:rPr>
                <w:rFonts w:ascii="Arial" w:hAnsi="Arial" w:cs="Arial"/>
                <w:b/>
                <w:sz w:val="18"/>
                <w:szCs w:val="18"/>
                <w:lang w:val="es-ES_tradnl"/>
              </w:rPr>
              <w:t>Anexo 1</w:t>
            </w:r>
            <w:r w:rsidR="0097366C">
              <w:rPr>
                <w:rFonts w:ascii="Arial" w:hAnsi="Arial" w:cs="Arial"/>
                <w:b/>
                <w:sz w:val="18"/>
                <w:szCs w:val="18"/>
                <w:lang w:val="es-ES_tradnl"/>
              </w:rPr>
              <w:t>2</w:t>
            </w:r>
            <w:r w:rsidRPr="00AB6706">
              <w:rPr>
                <w:rFonts w:ascii="Arial" w:hAnsi="Arial" w:cs="Arial"/>
                <w:b/>
                <w:sz w:val="18"/>
                <w:szCs w:val="18"/>
                <w:lang w:val="es-ES_tradnl"/>
              </w:rPr>
              <w:t xml:space="preserve"> </w:t>
            </w:r>
            <w:r w:rsidRPr="00AB6706">
              <w:rPr>
                <w:rFonts w:ascii="Arial" w:hAnsi="Arial" w:cs="Arial"/>
                <w:sz w:val="18"/>
                <w:szCs w:val="18"/>
                <w:lang w:val="es-ES_tradnl"/>
              </w:rPr>
              <w:t>de esta convocatoria</w:t>
            </w:r>
          </w:p>
        </w:tc>
        <w:tc>
          <w:tcPr>
            <w:tcW w:w="656" w:type="pct"/>
            <w:vAlign w:val="center"/>
          </w:tcPr>
          <w:p w:rsidR="005F252E" w:rsidRPr="00DF35D9" w:rsidRDefault="005F252E" w:rsidP="00D95EB2">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 xml:space="preserve">4.1.3 inciso </w:t>
            </w:r>
            <w:r w:rsidR="00D95EB2">
              <w:rPr>
                <w:rFonts w:ascii="Arial" w:hAnsi="Arial" w:cs="Arial"/>
                <w:b/>
                <w:sz w:val="18"/>
                <w:szCs w:val="20"/>
                <w:lang w:val="es-ES_tradnl"/>
              </w:rPr>
              <w:t>f</w:t>
            </w:r>
            <w:r w:rsidRPr="00DF35D9">
              <w:rPr>
                <w:rFonts w:ascii="Arial" w:hAnsi="Arial" w:cs="Arial"/>
                <w:b/>
                <w:sz w:val="18"/>
                <w:szCs w:val="20"/>
                <w:lang w:val="es-ES_tradnl"/>
              </w:rPr>
              <w:t>)</w:t>
            </w:r>
          </w:p>
        </w:tc>
        <w:tc>
          <w:tcPr>
            <w:tcW w:w="262"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DF35D9" w:rsidTr="0072130F">
        <w:trPr>
          <w:trHeight w:val="448"/>
          <w:jc w:val="center"/>
        </w:trPr>
        <w:tc>
          <w:tcPr>
            <w:tcW w:w="3778" w:type="pct"/>
            <w:vAlign w:val="center"/>
          </w:tcPr>
          <w:p w:rsidR="005F252E" w:rsidRPr="00DF35D9" w:rsidRDefault="00D95EB2" w:rsidP="0097366C">
            <w:pPr>
              <w:tabs>
                <w:tab w:val="left" w:pos="567"/>
              </w:tabs>
              <w:spacing w:after="0" w:line="240" w:lineRule="auto"/>
              <w:ind w:right="28"/>
              <w:jc w:val="both"/>
              <w:rPr>
                <w:rFonts w:ascii="Arial" w:hAnsi="Arial" w:cs="Arial"/>
                <w:sz w:val="18"/>
                <w:szCs w:val="20"/>
                <w:lang w:val="es-ES_tradnl"/>
              </w:rPr>
            </w:pPr>
            <w:r w:rsidRPr="00D95EB2">
              <w:rPr>
                <w:rFonts w:ascii="Arial" w:hAnsi="Arial" w:cs="Arial"/>
                <w:sz w:val="18"/>
                <w:szCs w:val="20"/>
                <w:lang w:val="es-ES_tradnl"/>
              </w:rPr>
              <w:t xml:space="preserve">En su caso, escrito bajo protesta de decir verdad que el licitante cuenta con estratificación como </w:t>
            </w:r>
            <w:r w:rsidRPr="00D95EB2">
              <w:rPr>
                <w:rFonts w:ascii="Arial" w:hAnsi="Arial" w:cs="Arial"/>
                <w:b/>
                <w:sz w:val="18"/>
                <w:szCs w:val="20"/>
                <w:lang w:val="es-ES_tradnl"/>
              </w:rPr>
              <w:t>micro, pequeña o mediana empresa</w:t>
            </w:r>
            <w:r w:rsidRPr="00D95EB2">
              <w:rPr>
                <w:rFonts w:ascii="Arial" w:hAnsi="Arial" w:cs="Arial"/>
                <w:sz w:val="18"/>
                <w:szCs w:val="20"/>
                <w:lang w:val="es-ES_tradnl"/>
              </w:rPr>
              <w:t xml:space="preserve">, de acuerdo con el </w:t>
            </w:r>
            <w:r w:rsidRPr="00D95EB2">
              <w:rPr>
                <w:rFonts w:ascii="Arial" w:hAnsi="Arial" w:cs="Arial"/>
                <w:b/>
                <w:sz w:val="18"/>
                <w:szCs w:val="20"/>
                <w:lang w:val="es-ES_tradnl"/>
              </w:rPr>
              <w:t>Anexo 1</w:t>
            </w:r>
            <w:r w:rsidR="0097366C">
              <w:rPr>
                <w:rFonts w:ascii="Arial" w:hAnsi="Arial" w:cs="Arial"/>
                <w:b/>
                <w:sz w:val="18"/>
                <w:szCs w:val="20"/>
                <w:lang w:val="es-ES_tradnl"/>
              </w:rPr>
              <w:t>3</w:t>
            </w:r>
            <w:r w:rsidRPr="00D95EB2">
              <w:rPr>
                <w:rFonts w:ascii="Arial" w:hAnsi="Arial" w:cs="Arial"/>
                <w:sz w:val="18"/>
                <w:szCs w:val="20"/>
                <w:lang w:val="es-ES_tradnl"/>
              </w:rPr>
              <w:t xml:space="preserve"> (Manifestación de estratificación de micro, pequeña o mediana empresa (MiPyME</w:t>
            </w:r>
            <w:r>
              <w:rPr>
                <w:rFonts w:ascii="Arial" w:hAnsi="Arial" w:cs="Arial"/>
                <w:sz w:val="18"/>
                <w:szCs w:val="20"/>
                <w:lang w:val="es-ES_tradnl"/>
              </w:rPr>
              <w:t>s)) de la presente Convocatoria.</w:t>
            </w:r>
          </w:p>
        </w:tc>
        <w:tc>
          <w:tcPr>
            <w:tcW w:w="656" w:type="pct"/>
            <w:vAlign w:val="center"/>
          </w:tcPr>
          <w:p w:rsidR="005F252E" w:rsidRPr="00DF35D9"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g</w:t>
            </w:r>
            <w:r w:rsidR="005F252E" w:rsidRPr="00DF35D9">
              <w:rPr>
                <w:rFonts w:ascii="Arial" w:hAnsi="Arial" w:cs="Arial"/>
                <w:b/>
                <w:sz w:val="18"/>
                <w:szCs w:val="20"/>
                <w:lang w:val="es-ES_tradnl"/>
              </w:rPr>
              <w:t>)</w:t>
            </w:r>
          </w:p>
        </w:tc>
        <w:tc>
          <w:tcPr>
            <w:tcW w:w="262" w:type="pct"/>
            <w:vAlign w:val="center"/>
          </w:tcPr>
          <w:p w:rsidR="005F252E" w:rsidRPr="00DF35D9"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DF35D9" w:rsidRDefault="005F252E" w:rsidP="005F252E">
            <w:pPr>
              <w:spacing w:after="0" w:line="240" w:lineRule="auto"/>
              <w:jc w:val="center"/>
              <w:rPr>
                <w:rFonts w:ascii="Arial" w:hAnsi="Arial" w:cs="Arial"/>
                <w:sz w:val="18"/>
                <w:szCs w:val="20"/>
                <w:lang w:val="es-ES_tradnl"/>
              </w:rPr>
            </w:pPr>
          </w:p>
        </w:tc>
      </w:tr>
      <w:tr w:rsidR="005F252E" w:rsidRPr="006665BC" w:rsidTr="0072130F">
        <w:trPr>
          <w:trHeight w:val="668"/>
          <w:jc w:val="center"/>
        </w:trPr>
        <w:tc>
          <w:tcPr>
            <w:tcW w:w="3778" w:type="pct"/>
            <w:vAlign w:val="center"/>
          </w:tcPr>
          <w:p w:rsidR="0021621F" w:rsidRPr="00DF35D9" w:rsidRDefault="005F252E" w:rsidP="0072130F">
            <w:pPr>
              <w:pStyle w:val="Prrafodelista"/>
              <w:suppressAutoHyphens/>
              <w:autoSpaceDE w:val="0"/>
              <w:ind w:left="0" w:right="28"/>
              <w:jc w:val="both"/>
              <w:rPr>
                <w:rFonts w:ascii="Arial" w:hAnsi="Arial" w:cs="Arial"/>
                <w:sz w:val="18"/>
                <w:szCs w:val="20"/>
                <w:lang w:val="es-ES_tradnl"/>
              </w:rPr>
            </w:pPr>
            <w:r w:rsidRPr="00DF35D9">
              <w:rPr>
                <w:rFonts w:ascii="Arial" w:hAnsi="Arial" w:cs="Arial"/>
                <w:sz w:val="18"/>
                <w:szCs w:val="20"/>
                <w:lang w:val="es-ES_tradnl"/>
              </w:rPr>
              <w:t xml:space="preserve">Escrito libre en el que manifieste su conformidad con lo dispuesto por el numeral 29 del </w:t>
            </w:r>
            <w:r w:rsidRPr="00DF35D9">
              <w:rPr>
                <w:rFonts w:ascii="Arial" w:hAnsi="Arial" w:cs="Arial"/>
                <w:b/>
                <w:i/>
                <w:sz w:val="18"/>
                <w:szCs w:val="20"/>
                <w:lang w:val="es-ES_tradnl"/>
              </w:rPr>
              <w:t>“ACUERDO por el que se establecen l</w:t>
            </w:r>
            <w:r w:rsidRPr="00DF35D9">
              <w:rPr>
                <w:rFonts w:ascii="Arial" w:eastAsia="Heiti SC Light" w:hAnsi="Arial" w:cs="Arial"/>
                <w:b/>
                <w:i/>
                <w:sz w:val="18"/>
                <w:szCs w:val="20"/>
                <w:lang w:val="es-ES_tradnl"/>
              </w:rPr>
              <w:t>a</w:t>
            </w:r>
            <w:r w:rsidRPr="00DF35D9">
              <w:rPr>
                <w:rFonts w:ascii="Arial" w:hAnsi="Arial" w:cs="Arial"/>
                <w:b/>
                <w:i/>
                <w:sz w:val="18"/>
                <w:szCs w:val="20"/>
                <w:lang w:val="es-ES_tradnl"/>
              </w:rPr>
              <w:t>s disposicion</w:t>
            </w:r>
            <w:r w:rsidRPr="00DF35D9">
              <w:rPr>
                <w:rFonts w:ascii="Arial" w:eastAsia="Heiti SC Light" w:hAnsi="Arial" w:cs="Arial"/>
                <w:b/>
                <w:i/>
                <w:sz w:val="18"/>
                <w:szCs w:val="20"/>
                <w:lang w:val="es-ES_tradnl"/>
              </w:rPr>
              <w:t>e</w:t>
            </w:r>
            <w:r w:rsidRPr="00DF35D9">
              <w:rPr>
                <w:rFonts w:ascii="Arial" w:hAnsi="Arial" w:cs="Arial"/>
                <w:b/>
                <w:i/>
                <w:sz w:val="18"/>
                <w:szCs w:val="20"/>
                <w:lang w:val="es-ES_tradnl"/>
              </w:rPr>
              <w:t>s que deberán observar para la utilización</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l</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s</w:t>
            </w:r>
            <w:r w:rsidRPr="00DF35D9">
              <w:rPr>
                <w:rFonts w:ascii="Arial" w:eastAsia="Apple SD 산돌고딕 Neo 일반체" w:hAnsi="Arial" w:cs="Arial"/>
                <w:b/>
                <w:i/>
                <w:sz w:val="18"/>
                <w:szCs w:val="20"/>
                <w:lang w:val="es-ES_tradnl"/>
              </w:rPr>
              <w:t>i</w:t>
            </w:r>
            <w:r w:rsidRPr="00DF35D9">
              <w:rPr>
                <w:rFonts w:ascii="Arial" w:hAnsi="Arial" w:cs="Arial"/>
                <w:b/>
                <w:i/>
                <w:sz w:val="18"/>
                <w:szCs w:val="20"/>
                <w:lang w:val="es-ES_tradnl"/>
              </w:rPr>
              <w:t>stem</w:t>
            </w:r>
            <w:r w:rsidRPr="00DF35D9">
              <w:rPr>
                <w:rFonts w:ascii="Arial" w:eastAsia="Apple SD 산돌고딕 Neo 일반체" w:hAnsi="Arial" w:cs="Arial"/>
                <w:b/>
                <w:i/>
                <w:sz w:val="18"/>
                <w:szCs w:val="20"/>
                <w:lang w:val="es-ES_tradnl"/>
              </w:rPr>
              <w:t>a</w:t>
            </w:r>
            <w:r w:rsidRPr="00DF35D9">
              <w:rPr>
                <w:rFonts w:ascii="Arial" w:hAnsi="Arial" w:cs="Arial"/>
                <w:b/>
                <w:i/>
                <w:sz w:val="18"/>
                <w:szCs w:val="20"/>
                <w:lang w:val="es-ES_tradnl"/>
              </w:rPr>
              <w:t xml:space="preserve"> el</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c</w:t>
            </w:r>
            <w:r w:rsidRPr="00DF35D9">
              <w:rPr>
                <w:rFonts w:ascii="Arial" w:eastAsia="Apple SD 산돌고딕 Neo 일반체" w:hAnsi="Arial" w:cs="Arial"/>
                <w:b/>
                <w:i/>
                <w:sz w:val="18"/>
                <w:szCs w:val="20"/>
                <w:lang w:val="es-ES_tradnl"/>
              </w:rPr>
              <w:t>t</w:t>
            </w:r>
            <w:r w:rsidRPr="00DF35D9">
              <w:rPr>
                <w:rFonts w:ascii="Arial" w:hAnsi="Arial" w:cs="Arial"/>
                <w:b/>
                <w:i/>
                <w:sz w:val="18"/>
                <w:szCs w:val="20"/>
                <w:lang w:val="es-ES_tradnl"/>
              </w:rPr>
              <w:t>r</w:t>
            </w:r>
            <w:r w:rsidRPr="00DF35D9">
              <w:rPr>
                <w:rFonts w:ascii="Arial" w:eastAsia="Apple SD 산돌고딕 Neo 일반체" w:hAnsi="Arial" w:cs="Arial"/>
                <w:b/>
                <w:i/>
                <w:sz w:val="18"/>
                <w:szCs w:val="20"/>
                <w:lang w:val="es-ES_tradnl"/>
              </w:rPr>
              <w:t>ón</w:t>
            </w:r>
            <w:r w:rsidRPr="00DF35D9">
              <w:rPr>
                <w:rFonts w:ascii="Arial" w:hAnsi="Arial" w:cs="Arial"/>
                <w:b/>
                <w:i/>
                <w:sz w:val="18"/>
                <w:szCs w:val="20"/>
                <w:lang w:val="es-ES_tradnl"/>
              </w:rPr>
              <w:t>i</w:t>
            </w:r>
            <w:r w:rsidRPr="00DF35D9">
              <w:rPr>
                <w:rFonts w:ascii="Arial" w:eastAsia="Apple SD 산돌고딕 Neo 일반체" w:hAnsi="Arial" w:cs="Arial"/>
                <w:b/>
                <w:i/>
                <w:sz w:val="18"/>
                <w:szCs w:val="20"/>
                <w:lang w:val="es-ES_tradnl"/>
              </w:rPr>
              <w:t>c</w:t>
            </w:r>
            <w:r w:rsidRPr="00DF35D9">
              <w:rPr>
                <w:rFonts w:ascii="Arial" w:hAnsi="Arial" w:cs="Arial"/>
                <w:b/>
                <w:i/>
                <w:sz w:val="18"/>
                <w:szCs w:val="20"/>
                <w:lang w:val="es-ES_tradnl"/>
              </w:rPr>
              <w:t>o</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de</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in</w:t>
            </w:r>
            <w:r w:rsidRPr="00DF35D9">
              <w:rPr>
                <w:rFonts w:ascii="Arial" w:eastAsia="Apple SD 산돌고딕 Neo 일반체" w:hAnsi="Arial" w:cs="Arial"/>
                <w:b/>
                <w:i/>
                <w:sz w:val="18"/>
                <w:szCs w:val="20"/>
                <w:lang w:val="es-ES_tradnl"/>
              </w:rPr>
              <w:t>f</w:t>
            </w:r>
            <w:r w:rsidRPr="00DF35D9">
              <w:rPr>
                <w:rFonts w:ascii="Arial" w:hAnsi="Arial" w:cs="Arial"/>
                <w:b/>
                <w:i/>
                <w:sz w:val="18"/>
                <w:szCs w:val="20"/>
                <w:lang w:val="es-ES_tradnl"/>
              </w:rPr>
              <w:t>ormación pública gubernamental, denominado Compranet”.</w:t>
            </w:r>
          </w:p>
        </w:tc>
        <w:tc>
          <w:tcPr>
            <w:tcW w:w="656" w:type="pct"/>
            <w:vAlign w:val="center"/>
          </w:tcPr>
          <w:p w:rsidR="005F252E" w:rsidRPr="006665BC"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h</w:t>
            </w:r>
            <w:r w:rsidR="005F252E" w:rsidRPr="00DF35D9">
              <w:rPr>
                <w:rFonts w:ascii="Arial" w:hAnsi="Arial" w:cs="Arial"/>
                <w:b/>
                <w:sz w:val="18"/>
                <w:szCs w:val="20"/>
                <w:lang w:val="es-ES_tradnl"/>
              </w:rPr>
              <w:t>)</w:t>
            </w:r>
          </w:p>
        </w:tc>
        <w:tc>
          <w:tcPr>
            <w:tcW w:w="262"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D95EB2" w:rsidRPr="006665BC" w:rsidTr="0072130F">
        <w:trPr>
          <w:trHeight w:val="369"/>
          <w:jc w:val="center"/>
        </w:trPr>
        <w:tc>
          <w:tcPr>
            <w:tcW w:w="3778" w:type="pct"/>
            <w:vAlign w:val="center"/>
          </w:tcPr>
          <w:p w:rsidR="00D95EB2" w:rsidRPr="006665BC" w:rsidRDefault="00D95EB2" w:rsidP="0097366C">
            <w:pPr>
              <w:pStyle w:val="Prrafodelista"/>
              <w:tabs>
                <w:tab w:val="left" w:pos="284"/>
              </w:tabs>
              <w:ind w:left="0" w:right="28"/>
              <w:jc w:val="both"/>
              <w:rPr>
                <w:rFonts w:ascii="Arial" w:hAnsi="Arial" w:cs="Arial"/>
                <w:sz w:val="18"/>
                <w:szCs w:val="20"/>
                <w:lang w:val="es-ES_tradnl" w:eastAsia="ar-SA"/>
              </w:rPr>
            </w:pPr>
            <w:r w:rsidRPr="00D95EB2">
              <w:rPr>
                <w:rFonts w:ascii="Arial" w:hAnsi="Arial" w:cs="Arial"/>
                <w:sz w:val="18"/>
                <w:szCs w:val="20"/>
                <w:lang w:val="es-ES_tradnl" w:eastAsia="ar-SA"/>
              </w:rPr>
              <w:t xml:space="preserve">En caso de presentar </w:t>
            </w:r>
            <w:r w:rsidRPr="00D95EB2">
              <w:rPr>
                <w:rFonts w:ascii="Arial" w:hAnsi="Arial" w:cs="Arial"/>
                <w:b/>
                <w:sz w:val="18"/>
                <w:szCs w:val="20"/>
                <w:lang w:val="es-ES_tradnl" w:eastAsia="ar-SA"/>
              </w:rPr>
              <w:t>propuesta conjunta</w:t>
            </w:r>
            <w:r w:rsidRPr="00D95EB2">
              <w:rPr>
                <w:rFonts w:ascii="Arial" w:hAnsi="Arial" w:cs="Arial"/>
                <w:sz w:val="18"/>
                <w:szCs w:val="20"/>
                <w:lang w:val="es-ES_tradnl" w:eastAsia="ar-SA"/>
              </w:rPr>
              <w:t xml:space="preserve">, cada una de las personas agrupadas deberá presentar en forma individual los documentos señalados en este numeral, además del convenio de participación conjunta, de acuerdo con el </w:t>
            </w:r>
            <w:r w:rsidRPr="00D95EB2">
              <w:rPr>
                <w:rFonts w:ascii="Arial" w:hAnsi="Arial" w:cs="Arial"/>
                <w:b/>
                <w:sz w:val="18"/>
                <w:szCs w:val="20"/>
                <w:lang w:val="es-ES_tradnl" w:eastAsia="ar-SA"/>
              </w:rPr>
              <w:t>Anexo 1</w:t>
            </w:r>
            <w:r w:rsidR="0097366C">
              <w:rPr>
                <w:rFonts w:ascii="Arial" w:hAnsi="Arial" w:cs="Arial"/>
                <w:b/>
                <w:sz w:val="18"/>
                <w:szCs w:val="20"/>
                <w:lang w:val="es-ES_tradnl" w:eastAsia="ar-SA"/>
              </w:rPr>
              <w:t>4</w:t>
            </w:r>
          </w:p>
        </w:tc>
        <w:tc>
          <w:tcPr>
            <w:tcW w:w="656" w:type="pct"/>
            <w:vAlign w:val="center"/>
          </w:tcPr>
          <w:p w:rsidR="00D95EB2"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i)</w:t>
            </w:r>
          </w:p>
        </w:tc>
        <w:tc>
          <w:tcPr>
            <w:tcW w:w="262" w:type="pct"/>
            <w:vAlign w:val="center"/>
          </w:tcPr>
          <w:p w:rsidR="00D95EB2" w:rsidRPr="006665BC" w:rsidRDefault="00D95EB2" w:rsidP="005F252E">
            <w:pPr>
              <w:spacing w:after="0" w:line="240" w:lineRule="auto"/>
              <w:jc w:val="center"/>
              <w:rPr>
                <w:rFonts w:ascii="Arial" w:hAnsi="Arial" w:cs="Arial"/>
                <w:sz w:val="18"/>
                <w:szCs w:val="20"/>
                <w:lang w:val="es-ES_tradnl"/>
              </w:rPr>
            </w:pPr>
          </w:p>
        </w:tc>
        <w:tc>
          <w:tcPr>
            <w:tcW w:w="304" w:type="pct"/>
            <w:vAlign w:val="center"/>
          </w:tcPr>
          <w:p w:rsidR="00D95EB2" w:rsidRPr="006665BC" w:rsidRDefault="00D95EB2" w:rsidP="005F252E">
            <w:pPr>
              <w:spacing w:after="0" w:line="240" w:lineRule="auto"/>
              <w:jc w:val="center"/>
              <w:rPr>
                <w:rFonts w:ascii="Arial" w:hAnsi="Arial" w:cs="Arial"/>
                <w:sz w:val="18"/>
                <w:szCs w:val="20"/>
                <w:lang w:val="es-ES_tradnl"/>
              </w:rPr>
            </w:pPr>
          </w:p>
        </w:tc>
      </w:tr>
      <w:tr w:rsidR="005F252E" w:rsidRPr="006665BC" w:rsidTr="0072130F">
        <w:trPr>
          <w:trHeight w:val="369"/>
          <w:jc w:val="center"/>
        </w:trPr>
        <w:tc>
          <w:tcPr>
            <w:tcW w:w="3778" w:type="pct"/>
            <w:vAlign w:val="center"/>
          </w:tcPr>
          <w:p w:rsidR="005F252E" w:rsidRPr="006665BC" w:rsidRDefault="005F252E" w:rsidP="0097366C">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Formato de información reservada y confidencial de conformidad con el </w:t>
            </w:r>
            <w:r>
              <w:rPr>
                <w:rFonts w:ascii="Arial" w:hAnsi="Arial" w:cs="Arial"/>
                <w:b/>
                <w:sz w:val="18"/>
                <w:szCs w:val="20"/>
                <w:lang w:val="es-ES_tradnl" w:eastAsia="ar-SA"/>
              </w:rPr>
              <w:t>Anexo</w:t>
            </w:r>
            <w:r w:rsidR="00D95EB2">
              <w:rPr>
                <w:rFonts w:ascii="Arial" w:hAnsi="Arial" w:cs="Arial"/>
                <w:b/>
                <w:sz w:val="18"/>
                <w:szCs w:val="20"/>
                <w:lang w:val="es-ES_tradnl" w:eastAsia="ar-SA"/>
              </w:rPr>
              <w:t xml:space="preserve"> </w:t>
            </w:r>
            <w:r w:rsidR="0097366C">
              <w:rPr>
                <w:rFonts w:ascii="Arial" w:hAnsi="Arial" w:cs="Arial"/>
                <w:b/>
                <w:sz w:val="18"/>
                <w:szCs w:val="20"/>
                <w:lang w:val="es-ES_tradnl" w:eastAsia="ar-SA"/>
              </w:rPr>
              <w:t>16</w:t>
            </w:r>
          </w:p>
        </w:tc>
        <w:tc>
          <w:tcPr>
            <w:tcW w:w="656" w:type="pct"/>
            <w:vAlign w:val="center"/>
          </w:tcPr>
          <w:p w:rsidR="005F252E" w:rsidRPr="006665BC" w:rsidRDefault="00D95EB2"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j</w:t>
            </w:r>
            <w:r w:rsidR="005F252E">
              <w:rPr>
                <w:rFonts w:ascii="Arial" w:hAnsi="Arial" w:cs="Arial"/>
                <w:b/>
                <w:sz w:val="18"/>
                <w:szCs w:val="20"/>
                <w:lang w:val="es-ES_tradnl"/>
              </w:rPr>
              <w:t>)</w:t>
            </w:r>
          </w:p>
        </w:tc>
        <w:tc>
          <w:tcPr>
            <w:tcW w:w="262"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72130F" w:rsidRPr="006665BC" w:rsidTr="0072130F">
        <w:trPr>
          <w:trHeight w:val="369"/>
          <w:jc w:val="center"/>
        </w:trPr>
        <w:tc>
          <w:tcPr>
            <w:tcW w:w="3778" w:type="pct"/>
            <w:vAlign w:val="center"/>
          </w:tcPr>
          <w:p w:rsidR="00492D16" w:rsidRPr="006665BC" w:rsidRDefault="00492D16" w:rsidP="0072130F">
            <w:pPr>
              <w:pStyle w:val="Prrafodelista"/>
              <w:tabs>
                <w:tab w:val="left" w:pos="284"/>
              </w:tabs>
              <w:ind w:left="0" w:right="28"/>
              <w:jc w:val="both"/>
              <w:rPr>
                <w:rFonts w:ascii="Arial" w:hAnsi="Arial" w:cs="Arial"/>
                <w:sz w:val="18"/>
                <w:szCs w:val="20"/>
                <w:lang w:val="es-ES_tradnl" w:eastAsia="ar-SA"/>
              </w:rPr>
            </w:pPr>
            <w:r w:rsidRPr="00492D16">
              <w:rPr>
                <w:rFonts w:ascii="Arial" w:hAnsi="Arial" w:cs="Arial"/>
                <w:sz w:val="18"/>
                <w:szCs w:val="20"/>
                <w:lang w:val="es-ES_tradnl" w:eastAsia="ar-SA"/>
              </w:rPr>
              <w:t xml:space="preserve">Opinión positiva de cumplimiento de obligaciones fiscales emitida por el SAT </w:t>
            </w:r>
          </w:p>
        </w:tc>
        <w:tc>
          <w:tcPr>
            <w:tcW w:w="656" w:type="pct"/>
            <w:vAlign w:val="center"/>
          </w:tcPr>
          <w:p w:rsidR="00492D16" w:rsidRPr="00492D16" w:rsidRDefault="00492D16" w:rsidP="005923DD">
            <w:pPr>
              <w:spacing w:after="0" w:line="240" w:lineRule="auto"/>
              <w:jc w:val="center"/>
              <w:rPr>
                <w:rFonts w:ascii="Arial" w:hAnsi="Arial" w:cs="Arial"/>
                <w:b/>
                <w:sz w:val="18"/>
                <w:szCs w:val="20"/>
                <w:lang w:val="es-ES_tradnl"/>
              </w:rPr>
            </w:pPr>
            <w:r w:rsidRPr="009A633A">
              <w:rPr>
                <w:rFonts w:ascii="Arial" w:hAnsi="Arial" w:cs="Arial"/>
                <w:b/>
                <w:sz w:val="18"/>
                <w:szCs w:val="20"/>
                <w:lang w:val="es-ES_tradnl"/>
              </w:rPr>
              <w:t xml:space="preserve">4.1.3 inciso </w:t>
            </w:r>
            <w:r w:rsidR="005923DD">
              <w:rPr>
                <w:rFonts w:ascii="Arial" w:hAnsi="Arial" w:cs="Arial"/>
                <w:b/>
                <w:sz w:val="18"/>
                <w:szCs w:val="20"/>
                <w:lang w:val="es-ES_tradnl"/>
              </w:rPr>
              <w:t>k</w:t>
            </w:r>
            <w:r w:rsidRPr="009A633A">
              <w:rPr>
                <w:rFonts w:ascii="Arial" w:hAnsi="Arial" w:cs="Arial"/>
                <w:b/>
                <w:sz w:val="18"/>
                <w:szCs w:val="20"/>
                <w:lang w:val="es-ES_tradnl"/>
              </w:rPr>
              <w:t>)</w:t>
            </w:r>
          </w:p>
        </w:tc>
        <w:tc>
          <w:tcPr>
            <w:tcW w:w="262" w:type="pct"/>
            <w:vAlign w:val="center"/>
          </w:tcPr>
          <w:p w:rsidR="00492D16" w:rsidRPr="006665BC" w:rsidRDefault="00492D16" w:rsidP="005F252E">
            <w:pPr>
              <w:spacing w:after="0" w:line="240" w:lineRule="auto"/>
              <w:jc w:val="center"/>
              <w:rPr>
                <w:rFonts w:ascii="Arial" w:hAnsi="Arial" w:cs="Arial"/>
                <w:sz w:val="18"/>
                <w:szCs w:val="20"/>
                <w:lang w:val="es-ES_tradnl"/>
              </w:rPr>
            </w:pPr>
          </w:p>
        </w:tc>
        <w:tc>
          <w:tcPr>
            <w:tcW w:w="304" w:type="pct"/>
            <w:vAlign w:val="center"/>
          </w:tcPr>
          <w:p w:rsidR="00492D16" w:rsidRPr="006665BC" w:rsidRDefault="00492D16" w:rsidP="005F252E">
            <w:pPr>
              <w:spacing w:after="0" w:line="240" w:lineRule="auto"/>
              <w:jc w:val="center"/>
              <w:rPr>
                <w:rFonts w:ascii="Arial" w:hAnsi="Arial" w:cs="Arial"/>
                <w:sz w:val="18"/>
                <w:szCs w:val="20"/>
                <w:lang w:val="es-ES_tradnl"/>
              </w:rPr>
            </w:pPr>
          </w:p>
        </w:tc>
      </w:tr>
      <w:tr w:rsidR="0072130F" w:rsidRPr="006665BC" w:rsidTr="0072130F">
        <w:trPr>
          <w:trHeight w:val="369"/>
          <w:jc w:val="center"/>
        </w:trPr>
        <w:tc>
          <w:tcPr>
            <w:tcW w:w="3778" w:type="pct"/>
            <w:vAlign w:val="center"/>
          </w:tcPr>
          <w:p w:rsidR="00492D16" w:rsidRPr="006665BC" w:rsidRDefault="00492D16" w:rsidP="0072130F">
            <w:pPr>
              <w:pStyle w:val="Prrafodelista"/>
              <w:tabs>
                <w:tab w:val="left" w:pos="284"/>
              </w:tabs>
              <w:ind w:left="0" w:right="28"/>
              <w:jc w:val="both"/>
              <w:rPr>
                <w:rFonts w:ascii="Arial" w:hAnsi="Arial" w:cs="Arial"/>
                <w:sz w:val="18"/>
                <w:szCs w:val="20"/>
                <w:lang w:val="es-ES_tradnl" w:eastAsia="ar-SA"/>
              </w:rPr>
            </w:pPr>
            <w:r w:rsidRPr="00492D16">
              <w:rPr>
                <w:rFonts w:ascii="Arial" w:hAnsi="Arial" w:cs="Arial"/>
                <w:sz w:val="18"/>
                <w:szCs w:val="20"/>
                <w:lang w:val="es-ES_tradnl" w:eastAsia="ar-SA"/>
              </w:rPr>
              <w:lastRenderedPageBreak/>
              <w:t xml:space="preserve">Opinión positiva de cumplimiento de obligaciones en materia de seguridad social emitida por el IMSS, </w:t>
            </w:r>
          </w:p>
        </w:tc>
        <w:tc>
          <w:tcPr>
            <w:tcW w:w="656" w:type="pct"/>
            <w:vAlign w:val="center"/>
          </w:tcPr>
          <w:p w:rsidR="00492D16" w:rsidRPr="00492D16" w:rsidRDefault="00492D16" w:rsidP="00492D16">
            <w:pPr>
              <w:spacing w:after="0" w:line="240" w:lineRule="auto"/>
              <w:jc w:val="center"/>
              <w:rPr>
                <w:rFonts w:ascii="Arial" w:hAnsi="Arial" w:cs="Arial"/>
                <w:b/>
                <w:sz w:val="18"/>
                <w:szCs w:val="20"/>
                <w:lang w:val="es-ES_tradnl"/>
              </w:rPr>
            </w:pPr>
            <w:r w:rsidRPr="009A633A">
              <w:rPr>
                <w:rFonts w:ascii="Arial" w:hAnsi="Arial" w:cs="Arial"/>
                <w:b/>
                <w:sz w:val="18"/>
                <w:szCs w:val="20"/>
                <w:lang w:val="es-ES_tradnl"/>
              </w:rPr>
              <w:t xml:space="preserve">4.1.3 inciso </w:t>
            </w:r>
            <w:r w:rsidR="005923DD">
              <w:rPr>
                <w:rFonts w:ascii="Arial" w:hAnsi="Arial" w:cs="Arial"/>
                <w:b/>
                <w:sz w:val="18"/>
                <w:szCs w:val="20"/>
                <w:lang w:val="es-ES_tradnl"/>
              </w:rPr>
              <w:t>l</w:t>
            </w:r>
            <w:r w:rsidRPr="009A633A">
              <w:rPr>
                <w:rFonts w:ascii="Arial" w:hAnsi="Arial" w:cs="Arial"/>
                <w:b/>
                <w:sz w:val="18"/>
                <w:szCs w:val="20"/>
                <w:lang w:val="es-ES_tradnl"/>
              </w:rPr>
              <w:t>)</w:t>
            </w:r>
          </w:p>
        </w:tc>
        <w:tc>
          <w:tcPr>
            <w:tcW w:w="262" w:type="pct"/>
            <w:vAlign w:val="center"/>
          </w:tcPr>
          <w:p w:rsidR="00492D16" w:rsidRPr="006665BC" w:rsidRDefault="00492D16" w:rsidP="005F252E">
            <w:pPr>
              <w:spacing w:after="0" w:line="240" w:lineRule="auto"/>
              <w:jc w:val="center"/>
              <w:rPr>
                <w:rFonts w:ascii="Arial" w:hAnsi="Arial" w:cs="Arial"/>
                <w:sz w:val="18"/>
                <w:szCs w:val="20"/>
                <w:lang w:val="es-ES_tradnl"/>
              </w:rPr>
            </w:pPr>
          </w:p>
        </w:tc>
        <w:tc>
          <w:tcPr>
            <w:tcW w:w="304" w:type="pct"/>
            <w:vAlign w:val="center"/>
          </w:tcPr>
          <w:p w:rsidR="00492D16" w:rsidRPr="006665BC" w:rsidRDefault="00492D16" w:rsidP="005F252E">
            <w:pPr>
              <w:spacing w:after="0" w:line="240" w:lineRule="auto"/>
              <w:jc w:val="center"/>
              <w:rPr>
                <w:rFonts w:ascii="Arial" w:hAnsi="Arial" w:cs="Arial"/>
                <w:sz w:val="18"/>
                <w:szCs w:val="20"/>
                <w:lang w:val="es-ES_tradnl"/>
              </w:rPr>
            </w:pPr>
          </w:p>
        </w:tc>
      </w:tr>
      <w:tr w:rsidR="0072130F" w:rsidRPr="006665BC" w:rsidTr="0072130F">
        <w:trPr>
          <w:trHeight w:val="369"/>
          <w:jc w:val="center"/>
        </w:trPr>
        <w:tc>
          <w:tcPr>
            <w:tcW w:w="3778" w:type="pct"/>
            <w:vAlign w:val="center"/>
          </w:tcPr>
          <w:p w:rsidR="00492D16" w:rsidRPr="006665BC" w:rsidRDefault="00492D16" w:rsidP="0072130F">
            <w:pPr>
              <w:pStyle w:val="Prrafodelista"/>
              <w:tabs>
                <w:tab w:val="left" w:pos="284"/>
              </w:tabs>
              <w:ind w:left="0" w:right="28"/>
              <w:jc w:val="both"/>
              <w:rPr>
                <w:rFonts w:ascii="Arial" w:hAnsi="Arial" w:cs="Arial"/>
                <w:sz w:val="18"/>
                <w:szCs w:val="20"/>
                <w:lang w:val="es-ES_tradnl" w:eastAsia="ar-SA"/>
              </w:rPr>
            </w:pPr>
            <w:r w:rsidRPr="00492D16">
              <w:rPr>
                <w:rFonts w:ascii="Arial" w:hAnsi="Arial" w:cs="Arial"/>
                <w:sz w:val="18"/>
                <w:szCs w:val="20"/>
                <w:lang w:val="es-ES_tradnl" w:eastAsia="ar-SA"/>
              </w:rPr>
              <w:t>Opinión en el que conste que se encuentra al corriente de cumplimiento de obligaciones en materia de aportaciones patronales y entero de descuentos del Instituto del Fondo Nacional de la Vivienda para los Trabajadores a la firma del co</w:t>
            </w:r>
            <w:r w:rsidR="0072130F">
              <w:rPr>
                <w:rFonts w:ascii="Arial" w:hAnsi="Arial" w:cs="Arial"/>
                <w:sz w:val="18"/>
                <w:szCs w:val="20"/>
                <w:lang w:val="es-ES_tradnl" w:eastAsia="ar-SA"/>
              </w:rPr>
              <w:t>ntrato emitida por el INFONAVIT.</w:t>
            </w:r>
          </w:p>
        </w:tc>
        <w:tc>
          <w:tcPr>
            <w:tcW w:w="656" w:type="pct"/>
            <w:vAlign w:val="center"/>
          </w:tcPr>
          <w:p w:rsidR="00492D16" w:rsidRPr="00492D16" w:rsidRDefault="00492D16" w:rsidP="00492D16">
            <w:pPr>
              <w:spacing w:after="0" w:line="240" w:lineRule="auto"/>
              <w:jc w:val="center"/>
              <w:rPr>
                <w:rFonts w:ascii="Arial" w:hAnsi="Arial" w:cs="Arial"/>
                <w:b/>
                <w:sz w:val="18"/>
                <w:szCs w:val="20"/>
                <w:lang w:val="es-ES_tradnl"/>
              </w:rPr>
            </w:pPr>
            <w:r w:rsidRPr="009A633A">
              <w:rPr>
                <w:rFonts w:ascii="Arial" w:hAnsi="Arial" w:cs="Arial"/>
                <w:b/>
                <w:sz w:val="18"/>
                <w:szCs w:val="20"/>
                <w:lang w:val="es-ES_tradnl"/>
              </w:rPr>
              <w:t xml:space="preserve">4.1.3 inciso </w:t>
            </w:r>
            <w:r w:rsidR="005923DD">
              <w:rPr>
                <w:rFonts w:ascii="Arial" w:hAnsi="Arial" w:cs="Arial"/>
                <w:b/>
                <w:sz w:val="18"/>
                <w:szCs w:val="20"/>
                <w:lang w:val="es-ES_tradnl"/>
              </w:rPr>
              <w:t>m</w:t>
            </w:r>
            <w:r w:rsidRPr="009A633A">
              <w:rPr>
                <w:rFonts w:ascii="Arial" w:hAnsi="Arial" w:cs="Arial"/>
                <w:b/>
                <w:sz w:val="18"/>
                <w:szCs w:val="20"/>
                <w:lang w:val="es-ES_tradnl"/>
              </w:rPr>
              <w:t>)</w:t>
            </w:r>
          </w:p>
        </w:tc>
        <w:tc>
          <w:tcPr>
            <w:tcW w:w="262" w:type="pct"/>
            <w:vAlign w:val="center"/>
          </w:tcPr>
          <w:p w:rsidR="00492D16" w:rsidRPr="006665BC" w:rsidRDefault="00492D16" w:rsidP="005F252E">
            <w:pPr>
              <w:spacing w:after="0" w:line="240" w:lineRule="auto"/>
              <w:jc w:val="center"/>
              <w:rPr>
                <w:rFonts w:ascii="Arial" w:hAnsi="Arial" w:cs="Arial"/>
                <w:sz w:val="18"/>
                <w:szCs w:val="20"/>
                <w:lang w:val="es-ES_tradnl"/>
              </w:rPr>
            </w:pPr>
          </w:p>
        </w:tc>
        <w:tc>
          <w:tcPr>
            <w:tcW w:w="304" w:type="pct"/>
            <w:vAlign w:val="center"/>
          </w:tcPr>
          <w:p w:rsidR="00492D16" w:rsidRPr="006665BC" w:rsidRDefault="00492D16" w:rsidP="005F252E">
            <w:pPr>
              <w:spacing w:after="0" w:line="240" w:lineRule="auto"/>
              <w:jc w:val="center"/>
              <w:rPr>
                <w:rFonts w:ascii="Arial" w:hAnsi="Arial" w:cs="Arial"/>
                <w:sz w:val="18"/>
                <w:szCs w:val="20"/>
                <w:lang w:val="es-ES_tradnl"/>
              </w:rPr>
            </w:pPr>
          </w:p>
        </w:tc>
      </w:tr>
      <w:tr w:rsidR="0072130F" w:rsidRPr="006665BC" w:rsidTr="0072130F">
        <w:trPr>
          <w:trHeight w:val="369"/>
          <w:jc w:val="center"/>
        </w:trPr>
        <w:tc>
          <w:tcPr>
            <w:tcW w:w="3778" w:type="pct"/>
            <w:vAlign w:val="center"/>
          </w:tcPr>
          <w:p w:rsidR="00492D16" w:rsidRPr="006665BC" w:rsidRDefault="00492D16" w:rsidP="00492D16">
            <w:pPr>
              <w:pStyle w:val="Prrafodelista"/>
              <w:tabs>
                <w:tab w:val="left" w:pos="284"/>
              </w:tabs>
              <w:ind w:left="0" w:right="28"/>
              <w:jc w:val="both"/>
              <w:rPr>
                <w:rFonts w:ascii="Arial" w:hAnsi="Arial" w:cs="Arial"/>
                <w:sz w:val="18"/>
                <w:szCs w:val="20"/>
                <w:lang w:val="es-ES_tradnl" w:eastAsia="ar-SA"/>
              </w:rPr>
            </w:pPr>
            <w:r>
              <w:rPr>
                <w:rFonts w:ascii="Arial" w:hAnsi="Arial" w:cs="Arial"/>
                <w:sz w:val="18"/>
                <w:szCs w:val="20"/>
                <w:lang w:val="es-MX" w:eastAsia="ar-SA"/>
              </w:rPr>
              <w:t>M</w:t>
            </w:r>
            <w:r w:rsidRPr="00492D16">
              <w:rPr>
                <w:rFonts w:ascii="Arial" w:hAnsi="Arial" w:cs="Arial"/>
                <w:sz w:val="18"/>
                <w:szCs w:val="20"/>
                <w:lang w:val="es-ES_tradnl" w:eastAsia="ar-SA"/>
              </w:rPr>
              <w:t>anifiesto señalado en los numerales 2 y 3 del Anexo Segundo del Acuerdo por el que se expide el “Protocolo de Actuación en materia de Contrataciones Públicas y Otorgamiento y Prórroga de Licencias, Permisos, Autorizaciones y Concesiones”</w:t>
            </w:r>
          </w:p>
        </w:tc>
        <w:tc>
          <w:tcPr>
            <w:tcW w:w="656" w:type="pct"/>
            <w:vAlign w:val="center"/>
          </w:tcPr>
          <w:p w:rsidR="00492D16" w:rsidRPr="00492D16" w:rsidRDefault="00492D16" w:rsidP="00492D16">
            <w:pPr>
              <w:spacing w:after="0" w:line="240" w:lineRule="auto"/>
              <w:jc w:val="center"/>
              <w:rPr>
                <w:rFonts w:ascii="Arial" w:hAnsi="Arial" w:cs="Arial"/>
                <w:b/>
                <w:sz w:val="18"/>
                <w:szCs w:val="20"/>
                <w:lang w:val="es-ES_tradnl"/>
              </w:rPr>
            </w:pPr>
            <w:r w:rsidRPr="009A633A">
              <w:rPr>
                <w:rFonts w:ascii="Arial" w:hAnsi="Arial" w:cs="Arial"/>
                <w:b/>
                <w:sz w:val="18"/>
                <w:szCs w:val="20"/>
                <w:lang w:val="es-ES_tradnl"/>
              </w:rPr>
              <w:t xml:space="preserve">4.1.3 inciso </w:t>
            </w:r>
            <w:r w:rsidR="005923DD">
              <w:rPr>
                <w:rFonts w:ascii="Arial" w:hAnsi="Arial" w:cs="Arial"/>
                <w:b/>
                <w:sz w:val="18"/>
                <w:szCs w:val="20"/>
                <w:lang w:val="es-ES_tradnl"/>
              </w:rPr>
              <w:t>n</w:t>
            </w:r>
            <w:r w:rsidRPr="009A633A">
              <w:rPr>
                <w:rFonts w:ascii="Arial" w:hAnsi="Arial" w:cs="Arial"/>
                <w:b/>
                <w:sz w:val="18"/>
                <w:szCs w:val="20"/>
                <w:lang w:val="es-ES_tradnl"/>
              </w:rPr>
              <w:t>)</w:t>
            </w:r>
          </w:p>
        </w:tc>
        <w:tc>
          <w:tcPr>
            <w:tcW w:w="262" w:type="pct"/>
            <w:vAlign w:val="center"/>
          </w:tcPr>
          <w:p w:rsidR="00492D16" w:rsidRPr="006665BC" w:rsidRDefault="00492D16" w:rsidP="005F252E">
            <w:pPr>
              <w:spacing w:after="0" w:line="240" w:lineRule="auto"/>
              <w:jc w:val="center"/>
              <w:rPr>
                <w:rFonts w:ascii="Arial" w:hAnsi="Arial" w:cs="Arial"/>
                <w:sz w:val="18"/>
                <w:szCs w:val="20"/>
                <w:lang w:val="es-ES_tradnl"/>
              </w:rPr>
            </w:pPr>
          </w:p>
        </w:tc>
        <w:tc>
          <w:tcPr>
            <w:tcW w:w="304" w:type="pct"/>
            <w:vAlign w:val="center"/>
          </w:tcPr>
          <w:p w:rsidR="00492D16" w:rsidRPr="006665BC" w:rsidRDefault="00492D16" w:rsidP="005F252E">
            <w:pPr>
              <w:spacing w:after="0" w:line="240" w:lineRule="auto"/>
              <w:jc w:val="center"/>
              <w:rPr>
                <w:rFonts w:ascii="Arial" w:hAnsi="Arial" w:cs="Arial"/>
                <w:sz w:val="18"/>
                <w:szCs w:val="20"/>
                <w:lang w:val="es-ES_tradnl"/>
              </w:rPr>
            </w:pPr>
          </w:p>
        </w:tc>
      </w:tr>
      <w:tr w:rsidR="005F252E" w:rsidRPr="0021621F" w:rsidTr="0072130F">
        <w:trPr>
          <w:trHeight w:val="93"/>
          <w:tblHeader/>
          <w:jc w:val="center"/>
        </w:trPr>
        <w:tc>
          <w:tcPr>
            <w:tcW w:w="3778" w:type="pct"/>
            <w:vMerge w:val="restart"/>
            <w:shd w:val="clear" w:color="auto" w:fill="8DB3E2" w:themeFill="text2" w:themeFillTint="66"/>
            <w:vAlign w:val="center"/>
          </w:tcPr>
          <w:p w:rsidR="005F252E" w:rsidRPr="0021621F" w:rsidRDefault="005F252E" w:rsidP="005F252E">
            <w:pPr>
              <w:spacing w:after="0" w:line="240" w:lineRule="auto"/>
              <w:jc w:val="both"/>
              <w:rPr>
                <w:rFonts w:ascii="Arial" w:hAnsi="Arial" w:cs="Arial"/>
                <w:b/>
                <w:sz w:val="16"/>
                <w:szCs w:val="20"/>
                <w:lang w:val="es-ES_tradnl"/>
              </w:rPr>
            </w:pPr>
            <w:r w:rsidRPr="0021621F">
              <w:rPr>
                <w:rFonts w:ascii="Arial" w:hAnsi="Arial" w:cs="Arial"/>
                <w:b/>
                <w:sz w:val="16"/>
                <w:szCs w:val="20"/>
                <w:lang w:val="es-ES_tradnl"/>
              </w:rPr>
              <w:t>DOCUMENTOS DE LA PROPUESTA TÉCNICA</w:t>
            </w:r>
          </w:p>
        </w:tc>
        <w:tc>
          <w:tcPr>
            <w:tcW w:w="656" w:type="pct"/>
            <w:vMerge w:val="restart"/>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r w:rsidRPr="0021621F">
              <w:rPr>
                <w:rFonts w:ascii="Arial" w:hAnsi="Arial" w:cs="Arial"/>
                <w:b/>
                <w:sz w:val="16"/>
                <w:szCs w:val="20"/>
                <w:lang w:val="es-ES_tradnl"/>
              </w:rPr>
              <w:t>REFERENCIA</w:t>
            </w:r>
          </w:p>
        </w:tc>
        <w:tc>
          <w:tcPr>
            <w:tcW w:w="566" w:type="pct"/>
            <w:gridSpan w:val="2"/>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r w:rsidRPr="0072130F">
              <w:rPr>
                <w:rFonts w:ascii="Arial" w:hAnsi="Arial" w:cs="Arial"/>
                <w:b/>
                <w:sz w:val="14"/>
                <w:szCs w:val="20"/>
                <w:lang w:val="es-ES_tradnl"/>
              </w:rPr>
              <w:t>PRESENTADO</w:t>
            </w:r>
          </w:p>
        </w:tc>
      </w:tr>
      <w:tr w:rsidR="0072130F" w:rsidRPr="0021621F" w:rsidTr="0072130F">
        <w:trPr>
          <w:trHeight w:val="125"/>
          <w:tblHeader/>
          <w:jc w:val="center"/>
        </w:trPr>
        <w:tc>
          <w:tcPr>
            <w:tcW w:w="3778" w:type="pct"/>
            <w:vMerge/>
            <w:shd w:val="clear" w:color="auto" w:fill="8DB3E2" w:themeFill="text2" w:themeFillTint="66"/>
            <w:vAlign w:val="center"/>
          </w:tcPr>
          <w:p w:rsidR="005F252E" w:rsidRPr="0021621F" w:rsidRDefault="005F252E" w:rsidP="005F252E">
            <w:pPr>
              <w:spacing w:after="0" w:line="240" w:lineRule="auto"/>
              <w:jc w:val="both"/>
              <w:rPr>
                <w:rFonts w:ascii="Arial" w:hAnsi="Arial" w:cs="Arial"/>
                <w:b/>
                <w:sz w:val="16"/>
                <w:szCs w:val="20"/>
                <w:lang w:val="es-ES_tradnl"/>
              </w:rPr>
            </w:pPr>
          </w:p>
        </w:tc>
        <w:tc>
          <w:tcPr>
            <w:tcW w:w="656" w:type="pct"/>
            <w:vMerge/>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p>
        </w:tc>
        <w:tc>
          <w:tcPr>
            <w:tcW w:w="262" w:type="pct"/>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r w:rsidRPr="0021621F">
              <w:rPr>
                <w:rFonts w:ascii="Arial" w:hAnsi="Arial" w:cs="Arial"/>
                <w:b/>
                <w:sz w:val="16"/>
                <w:szCs w:val="20"/>
                <w:lang w:val="es-ES_tradnl"/>
              </w:rPr>
              <w:t>SÍ</w:t>
            </w:r>
          </w:p>
        </w:tc>
        <w:tc>
          <w:tcPr>
            <w:tcW w:w="304" w:type="pct"/>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r w:rsidRPr="0021621F">
              <w:rPr>
                <w:rFonts w:ascii="Arial" w:hAnsi="Arial" w:cs="Arial"/>
                <w:b/>
                <w:sz w:val="16"/>
                <w:szCs w:val="20"/>
                <w:lang w:val="es-ES_tradnl"/>
              </w:rPr>
              <w:t>NO*</w:t>
            </w:r>
          </w:p>
        </w:tc>
      </w:tr>
      <w:tr w:rsidR="005F252E" w:rsidRPr="006665BC" w:rsidTr="0072130F">
        <w:trPr>
          <w:trHeight w:val="458"/>
          <w:jc w:val="center"/>
        </w:trPr>
        <w:tc>
          <w:tcPr>
            <w:tcW w:w="3778" w:type="pct"/>
            <w:vAlign w:val="center"/>
          </w:tcPr>
          <w:p w:rsidR="005F252E" w:rsidRPr="008B500D" w:rsidRDefault="008B500D" w:rsidP="00493D45">
            <w:pPr>
              <w:suppressAutoHyphens/>
              <w:autoSpaceDE w:val="0"/>
              <w:spacing w:after="0" w:line="240" w:lineRule="auto"/>
              <w:jc w:val="both"/>
              <w:rPr>
                <w:rFonts w:ascii="Arial" w:hAnsi="Arial" w:cs="Arial"/>
                <w:sz w:val="18"/>
                <w:szCs w:val="20"/>
                <w:lang w:val="es-ES_tradnl" w:eastAsia="ar-SA"/>
              </w:rPr>
            </w:pPr>
            <w:r w:rsidRPr="008B500D">
              <w:rPr>
                <w:rFonts w:ascii="Arial" w:hAnsi="Arial" w:cs="Arial"/>
                <w:b/>
                <w:sz w:val="18"/>
                <w:szCs w:val="20"/>
                <w:lang w:eastAsia="ar-SA"/>
              </w:rPr>
              <w:t>Descripción detallada de los bienes ofertados</w:t>
            </w:r>
            <w:r w:rsidRPr="008B500D">
              <w:rPr>
                <w:rFonts w:ascii="Arial" w:hAnsi="Arial" w:cs="Arial"/>
                <w:sz w:val="18"/>
                <w:szCs w:val="20"/>
                <w:lang w:eastAsia="ar-SA"/>
              </w:rPr>
              <w:t>, para lo cual podrá utilizar el Anexo 17 (Formato de proposición técnica) y deberá observar lo requerido en los Anexos 1A, 1B y 1C (Anexo Técnico), Anexos 2 (Términos y Condiciones) y Anexo 15 (Requerimiento) de la presente convocatoria</w:t>
            </w:r>
          </w:p>
        </w:tc>
        <w:tc>
          <w:tcPr>
            <w:tcW w:w="656" w:type="pct"/>
            <w:vAlign w:val="center"/>
          </w:tcPr>
          <w:p w:rsidR="008864F4" w:rsidRPr="006665B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r w:rsidR="008864F4">
              <w:rPr>
                <w:rFonts w:ascii="Arial" w:hAnsi="Arial" w:cs="Arial"/>
                <w:b/>
                <w:sz w:val="18"/>
                <w:szCs w:val="20"/>
                <w:lang w:val="es-ES_tradnl"/>
              </w:rPr>
              <w:t xml:space="preserve"> inciso a)</w:t>
            </w:r>
          </w:p>
        </w:tc>
        <w:tc>
          <w:tcPr>
            <w:tcW w:w="262"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6665BC" w:rsidRDefault="005F252E"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97366C">
            <w:pPr>
              <w:tabs>
                <w:tab w:val="left" w:pos="2977"/>
              </w:tabs>
              <w:spacing w:after="240"/>
              <w:contextualSpacing/>
              <w:jc w:val="both"/>
              <w:rPr>
                <w:rFonts w:ascii="Arial" w:eastAsia="Times New Roman" w:hAnsi="Arial" w:cs="Arial"/>
                <w:sz w:val="18"/>
                <w:szCs w:val="20"/>
                <w:lang w:val="es-ES_tradnl" w:eastAsia="ar-SA"/>
              </w:rPr>
            </w:pPr>
            <w:r w:rsidRPr="005F688F">
              <w:rPr>
                <w:rFonts w:ascii="Arial" w:eastAsia="Times New Roman" w:hAnsi="Arial" w:cs="Arial"/>
                <w:b/>
                <w:sz w:val="18"/>
                <w:szCs w:val="20"/>
                <w:lang w:val="es-ES_tradnl" w:eastAsia="ar-SA"/>
              </w:rPr>
              <w:t>Informes de Resultados por cada una de las partidas en que participe</w:t>
            </w:r>
            <w:r w:rsidRPr="005F688F">
              <w:rPr>
                <w:rFonts w:ascii="Arial" w:eastAsia="Times New Roman" w:hAnsi="Arial" w:cs="Arial"/>
                <w:sz w:val="18"/>
                <w:szCs w:val="20"/>
                <w:lang w:val="es-ES_tradnl" w:eastAsia="ar-SA"/>
              </w:rPr>
              <w:t xml:space="preserve">, mismos que deberán cumplir los requisitos, según corresponda y de acuerdo a lo señalado en los Anexos 1 A, 1 B, y 1 C (Anexos Técnicos). </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b</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97366C">
            <w:pPr>
              <w:tabs>
                <w:tab w:val="left" w:pos="2977"/>
              </w:tabs>
              <w:spacing w:after="120"/>
              <w:contextualSpacing/>
              <w:jc w:val="both"/>
              <w:rPr>
                <w:rFonts w:ascii="Arial" w:eastAsia="Times New Roman" w:hAnsi="Arial" w:cs="Arial"/>
                <w:sz w:val="18"/>
                <w:szCs w:val="20"/>
                <w:lang w:val="es-ES_tradnl" w:eastAsia="ar-SA"/>
              </w:rPr>
            </w:pPr>
            <w:r w:rsidRPr="005F688F">
              <w:rPr>
                <w:rFonts w:ascii="Arial" w:eastAsia="Times New Roman" w:hAnsi="Arial" w:cs="Arial"/>
                <w:b/>
                <w:sz w:val="18"/>
                <w:szCs w:val="20"/>
                <w:lang w:val="es-ES_tradnl" w:eastAsia="ar-SA"/>
              </w:rPr>
              <w:t>Informes de resultados emitidos por un laboratorio público o privado acreditado ante la EMA en el área textil y del vestido, de los ensayos realizados a las telas</w:t>
            </w:r>
            <w:r w:rsidRPr="005F688F">
              <w:rPr>
                <w:rFonts w:ascii="Arial" w:eastAsia="Times New Roman" w:hAnsi="Arial" w:cs="Arial"/>
                <w:sz w:val="18"/>
                <w:szCs w:val="20"/>
                <w:lang w:val="es-ES_tradnl" w:eastAsia="ar-SA"/>
              </w:rPr>
              <w:t>, de acuerdo a lo señalado en los Anexos 1 A, 1 B, y 1 C (Anexos Técnicos).</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c</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97366C">
            <w:pPr>
              <w:tabs>
                <w:tab w:val="left" w:pos="2977"/>
              </w:tabs>
              <w:spacing w:after="120"/>
              <w:contextualSpacing/>
              <w:jc w:val="both"/>
              <w:rPr>
                <w:rFonts w:ascii="Arial" w:eastAsia="Times New Roman" w:hAnsi="Arial" w:cs="Arial"/>
                <w:sz w:val="18"/>
                <w:szCs w:val="20"/>
                <w:lang w:val="es-ES_tradnl" w:eastAsia="ar-SA"/>
              </w:rPr>
            </w:pPr>
            <w:r w:rsidRPr="005F688F">
              <w:rPr>
                <w:rFonts w:ascii="Arial" w:eastAsia="Times New Roman" w:hAnsi="Arial" w:cs="Arial"/>
                <w:b/>
                <w:sz w:val="18"/>
                <w:szCs w:val="20"/>
                <w:lang w:val="es-ES_tradnl" w:eastAsia="ar-SA"/>
              </w:rPr>
              <w:t>Informes de resultados emitidos por un laboratorio público o privado acreditado ante la EMA en el área textil y del vestido, de los ensayos realizados a las prendas</w:t>
            </w:r>
            <w:r w:rsidRPr="005F688F">
              <w:rPr>
                <w:rFonts w:ascii="Arial" w:eastAsia="Times New Roman" w:hAnsi="Arial" w:cs="Arial"/>
                <w:sz w:val="18"/>
                <w:szCs w:val="20"/>
                <w:lang w:val="es-ES_tradnl" w:eastAsia="ar-SA"/>
              </w:rPr>
              <w:t>, de acuerdo a lo señalado en los Anexos 1 A, 1 B, y 1 C (Anexos Técnicos).</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d</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5F688F">
            <w:pPr>
              <w:tabs>
                <w:tab w:val="left" w:pos="2977"/>
              </w:tabs>
              <w:spacing w:after="240"/>
              <w:contextualSpacing/>
              <w:jc w:val="both"/>
              <w:rPr>
                <w:rFonts w:ascii="Arial" w:eastAsia="Times New Roman" w:hAnsi="Arial" w:cs="Arial"/>
                <w:sz w:val="18"/>
                <w:szCs w:val="20"/>
                <w:lang w:val="es-ES_tradnl" w:eastAsia="ar-SA"/>
              </w:rPr>
            </w:pPr>
            <w:r w:rsidRPr="005F688F">
              <w:rPr>
                <w:rFonts w:ascii="Arial" w:eastAsia="Times New Roman" w:hAnsi="Arial" w:cs="Arial"/>
                <w:b/>
                <w:sz w:val="18"/>
                <w:szCs w:val="20"/>
                <w:lang w:val="es-ES_tradnl" w:eastAsia="ar-SA"/>
              </w:rPr>
              <w:t>Informes de resultados emitidos por un laboratorio público o privado acreditado ante la EMA en el área textil y del vestido, de los ensayos de solidez al color realizados a los logo símbolos</w:t>
            </w:r>
            <w:r w:rsidRPr="005F688F">
              <w:rPr>
                <w:rFonts w:ascii="Arial" w:eastAsia="Times New Roman" w:hAnsi="Arial" w:cs="Arial"/>
                <w:sz w:val="18"/>
                <w:szCs w:val="20"/>
                <w:lang w:val="es-ES_tradnl" w:eastAsia="ar-SA"/>
              </w:rPr>
              <w:t>, de acuerdo a lo señalado en los Anexos 1 A, 1 B, y 1 C (Anexos Técnicos).</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e</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5F688F">
            <w:pPr>
              <w:tabs>
                <w:tab w:val="left" w:pos="2977"/>
              </w:tabs>
              <w:spacing w:after="240"/>
              <w:contextualSpacing/>
              <w:jc w:val="both"/>
              <w:rPr>
                <w:rFonts w:ascii="Arial" w:eastAsia="Times New Roman" w:hAnsi="Arial" w:cs="Arial"/>
                <w:sz w:val="18"/>
                <w:szCs w:val="20"/>
                <w:lang w:val="es-ES_tradnl" w:eastAsia="ar-SA"/>
              </w:rPr>
            </w:pPr>
            <w:r w:rsidRPr="005F688F">
              <w:rPr>
                <w:rFonts w:ascii="Arial" w:eastAsia="Times New Roman" w:hAnsi="Arial" w:cs="Arial"/>
                <w:b/>
                <w:sz w:val="18"/>
                <w:szCs w:val="20"/>
                <w:lang w:val="es-ES_tradnl" w:eastAsia="ar-SA"/>
              </w:rPr>
              <w:t>Escrito libre</w:t>
            </w:r>
            <w:r w:rsidRPr="005F688F">
              <w:rPr>
                <w:rFonts w:ascii="Arial" w:eastAsia="Times New Roman" w:hAnsi="Arial" w:cs="Arial"/>
                <w:sz w:val="18"/>
                <w:szCs w:val="20"/>
                <w:lang w:val="es-ES_tradnl" w:eastAsia="ar-SA"/>
              </w:rPr>
              <w:t xml:space="preserve"> en papel preferentemente membretado de su razón social y firmado por el representante legal del Licitante, </w:t>
            </w:r>
            <w:r w:rsidRPr="005F688F">
              <w:rPr>
                <w:rFonts w:ascii="Arial" w:eastAsia="Times New Roman" w:hAnsi="Arial" w:cs="Arial"/>
                <w:b/>
                <w:sz w:val="18"/>
                <w:szCs w:val="20"/>
                <w:lang w:val="es-ES_tradnl" w:eastAsia="ar-SA"/>
              </w:rPr>
              <w:t>en el que manifieste que los bienes ofertados contarán con una garantía de fabricación de 12 (doce) meses</w:t>
            </w:r>
            <w:r w:rsidRPr="005F688F">
              <w:rPr>
                <w:rFonts w:ascii="Arial" w:eastAsia="Times New Roman" w:hAnsi="Arial" w:cs="Arial"/>
                <w:sz w:val="18"/>
                <w:szCs w:val="20"/>
                <w:lang w:val="es-ES_tradnl" w:eastAsia="ar-SA"/>
              </w:rPr>
              <w:t xml:space="preserve"> contados a partir de la recepción de estos a entera satisfacción del Instituto Mexicano del Seguro Social, contra vicios ocultos, defectos de fabricación o cualquier daño que presenten.</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f</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5F688F">
            <w:pPr>
              <w:tabs>
                <w:tab w:val="left" w:pos="2977"/>
              </w:tabs>
              <w:spacing w:after="240"/>
              <w:contextualSpacing/>
              <w:jc w:val="both"/>
              <w:rPr>
                <w:rFonts w:ascii="Arial" w:eastAsia="Times New Roman" w:hAnsi="Arial" w:cs="Arial"/>
                <w:sz w:val="18"/>
                <w:szCs w:val="20"/>
                <w:lang w:val="es-ES_tradnl" w:eastAsia="ar-SA"/>
              </w:rPr>
            </w:pPr>
            <w:r w:rsidRPr="005F688F">
              <w:rPr>
                <w:rFonts w:ascii="Arial" w:eastAsia="Times New Roman" w:hAnsi="Arial" w:cs="Arial"/>
                <w:sz w:val="18"/>
                <w:szCs w:val="20"/>
                <w:lang w:val="es-ES_tradnl" w:eastAsia="ar-SA"/>
              </w:rPr>
              <w:t xml:space="preserve">Escrito libre en papel preferentemente membretado de su razón social y firmado por el representante legal del Licitante, donde </w:t>
            </w:r>
            <w:r w:rsidRPr="005F688F">
              <w:rPr>
                <w:rFonts w:ascii="Arial" w:eastAsia="Times New Roman" w:hAnsi="Arial" w:cs="Arial"/>
                <w:b/>
                <w:sz w:val="18"/>
                <w:szCs w:val="20"/>
                <w:lang w:val="es-ES_tradnl" w:eastAsia="ar-SA"/>
              </w:rPr>
              <w:t>manifiesten su conformidad en caso de resultar adjudicados en esta licitación, para que el Instituto pueda solicitar a un laboratorio debidamente acreditado ante la EMA, en el área textil y del vestido, realizar los ensayos correspondientes</w:t>
            </w:r>
            <w:r w:rsidRPr="005F688F">
              <w:rPr>
                <w:rFonts w:ascii="Arial" w:eastAsia="Times New Roman" w:hAnsi="Arial" w:cs="Arial"/>
                <w:sz w:val="18"/>
                <w:szCs w:val="20"/>
                <w:lang w:val="es-ES_tradnl" w:eastAsia="ar-SA"/>
              </w:rPr>
              <w:t>, a fin de verificar la calidad, corte y confección de la prenda de conformidad con señalado en los Anexos 1 A, 1 B, y 1 C (Anexos Técnicos).</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g</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97366C" w:rsidRDefault="0097366C" w:rsidP="005F688F">
            <w:pPr>
              <w:tabs>
                <w:tab w:val="left" w:pos="2977"/>
              </w:tabs>
              <w:spacing w:after="240"/>
              <w:contextualSpacing/>
              <w:jc w:val="both"/>
              <w:rPr>
                <w:rFonts w:ascii="Montserrat Regular" w:eastAsia="Calibri" w:hAnsi="Montserrat Regular"/>
                <w:sz w:val="20"/>
                <w:szCs w:val="20"/>
              </w:rPr>
            </w:pPr>
            <w:r w:rsidRPr="005F688F">
              <w:rPr>
                <w:rFonts w:ascii="Arial" w:eastAsia="Times New Roman" w:hAnsi="Arial" w:cs="Arial"/>
                <w:sz w:val="18"/>
                <w:szCs w:val="20"/>
                <w:lang w:val="es-ES_tradnl" w:eastAsia="ar-SA"/>
              </w:rPr>
              <w:t xml:space="preserve">El licitante deberá presentar una </w:t>
            </w:r>
            <w:r w:rsidRPr="005F688F">
              <w:rPr>
                <w:rFonts w:ascii="Arial" w:eastAsia="Times New Roman" w:hAnsi="Arial" w:cs="Arial"/>
                <w:b/>
                <w:sz w:val="18"/>
                <w:szCs w:val="20"/>
                <w:lang w:val="es-ES_tradnl" w:eastAsia="ar-SA"/>
              </w:rPr>
              <w:t>relación de los Informes de Resultados exhibidos</w:t>
            </w:r>
            <w:r w:rsidRPr="005F688F">
              <w:rPr>
                <w:rFonts w:ascii="Arial" w:eastAsia="Times New Roman" w:hAnsi="Arial" w:cs="Arial"/>
                <w:sz w:val="18"/>
                <w:szCs w:val="20"/>
                <w:lang w:val="es-ES_tradnl" w:eastAsia="ar-SA"/>
              </w:rPr>
              <w:t xml:space="preserve"> (según corresponda) en los  Anexos 20 A, 20 B y 20 C, firmado por el representante legal, el cual formará parte de su propuesta técnica y documentación complementaria que suba a CompraNet.</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h</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5F688F">
            <w:pPr>
              <w:tabs>
                <w:tab w:val="left" w:pos="2977"/>
              </w:tabs>
              <w:spacing w:after="240"/>
              <w:contextualSpacing/>
              <w:jc w:val="both"/>
              <w:rPr>
                <w:rFonts w:ascii="Arial" w:eastAsia="Times New Roman" w:hAnsi="Arial" w:cs="Arial"/>
                <w:sz w:val="18"/>
                <w:szCs w:val="20"/>
                <w:lang w:val="es-ES_tradnl" w:eastAsia="ar-SA"/>
              </w:rPr>
            </w:pPr>
            <w:r w:rsidRPr="005F688F">
              <w:rPr>
                <w:rFonts w:ascii="Arial" w:eastAsia="Times New Roman" w:hAnsi="Arial" w:cs="Arial"/>
                <w:sz w:val="18"/>
                <w:szCs w:val="20"/>
                <w:lang w:val="es-ES_tradnl" w:eastAsia="ar-SA"/>
              </w:rPr>
              <w:t xml:space="preserve">Con la finalidad de establecer un canal de comunicación oficial con los proveedores, los licitantes acompañarán en su propuesta técnica, </w:t>
            </w:r>
            <w:r w:rsidRPr="005F688F">
              <w:rPr>
                <w:rFonts w:ascii="Arial" w:eastAsia="Times New Roman" w:hAnsi="Arial" w:cs="Arial"/>
                <w:b/>
                <w:sz w:val="18"/>
                <w:szCs w:val="20"/>
                <w:lang w:val="es-ES_tradnl" w:eastAsia="ar-SA"/>
              </w:rPr>
              <w:t>un escrito en papel preferentemente membretado de su razón social y firmado por el representante legal, donde señale el nombre, teléfono y dirección de quien recibirá toda clase de notificaciones</w:t>
            </w:r>
            <w:r w:rsidRPr="005F688F">
              <w:rPr>
                <w:rFonts w:ascii="Arial" w:eastAsia="Times New Roman" w:hAnsi="Arial" w:cs="Arial"/>
                <w:sz w:val="18"/>
                <w:szCs w:val="20"/>
                <w:lang w:val="es-ES_tradnl" w:eastAsia="ar-SA"/>
              </w:rPr>
              <w:t xml:space="preserve"> que resulten del (os) contrato (s) y convenio (s) que celebren</w:t>
            </w:r>
          </w:p>
        </w:tc>
        <w:tc>
          <w:tcPr>
            <w:tcW w:w="656" w:type="pct"/>
            <w:vAlign w:val="center"/>
          </w:tcPr>
          <w:p w:rsidR="0097366C" w:rsidRDefault="0097366C" w:rsidP="008864F4">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i</w:t>
            </w:r>
            <w:r>
              <w:rPr>
                <w:rFonts w:ascii="Arial" w:hAnsi="Arial" w:cs="Arial"/>
                <w:b/>
                <w:sz w:val="18"/>
                <w:szCs w:val="20"/>
                <w:lang w:val="es-ES_tradnl"/>
              </w:rPr>
              <w:t>)</w:t>
            </w: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97366C" w:rsidRPr="006665BC" w:rsidTr="0072130F">
        <w:trPr>
          <w:trHeight w:val="458"/>
          <w:jc w:val="center"/>
        </w:trPr>
        <w:tc>
          <w:tcPr>
            <w:tcW w:w="3778" w:type="pct"/>
          </w:tcPr>
          <w:p w:rsidR="0097366C" w:rsidRPr="005F688F" w:rsidRDefault="0097366C" w:rsidP="005F688F">
            <w:pPr>
              <w:tabs>
                <w:tab w:val="left" w:pos="2977"/>
              </w:tabs>
              <w:spacing w:after="240"/>
              <w:contextualSpacing/>
              <w:jc w:val="both"/>
              <w:rPr>
                <w:rFonts w:ascii="Arial" w:eastAsia="Times New Roman" w:hAnsi="Arial" w:cs="Arial"/>
                <w:sz w:val="18"/>
                <w:szCs w:val="20"/>
                <w:lang w:val="es-ES_tradnl" w:eastAsia="ar-SA"/>
              </w:rPr>
            </w:pPr>
            <w:r w:rsidRPr="005F688F">
              <w:rPr>
                <w:rFonts w:ascii="Arial" w:eastAsia="Times New Roman" w:hAnsi="Arial" w:cs="Arial"/>
                <w:b/>
                <w:sz w:val="18"/>
                <w:szCs w:val="20"/>
                <w:lang w:val="es-ES_tradnl" w:eastAsia="ar-SA"/>
              </w:rPr>
              <w:t>La propuesta técnica deberá ser firmada en el Sistema CompraNet</w:t>
            </w:r>
            <w:r w:rsidRPr="005F688F">
              <w:rPr>
                <w:rFonts w:ascii="Arial" w:eastAsia="Times New Roman" w:hAnsi="Arial" w:cs="Arial"/>
                <w:sz w:val="18"/>
                <w:szCs w:val="20"/>
                <w:lang w:val="es-ES_tradnl" w:eastAsia="ar-SA"/>
              </w:rPr>
              <w:t xml:space="preserve"> empleando los medios de identificación electrónica establecidos por la Secretaría de la Función Pública del representante legal (firma electrónica avanzada que emite el SAT para el cumplimiento de obligaciones fiscales).</w:t>
            </w:r>
          </w:p>
        </w:tc>
        <w:tc>
          <w:tcPr>
            <w:tcW w:w="656" w:type="pct"/>
            <w:vAlign w:val="center"/>
          </w:tcPr>
          <w:p w:rsidR="0097366C" w:rsidRDefault="0097366C" w:rsidP="0097366C">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w:t>
            </w:r>
          </w:p>
          <w:p w:rsidR="0097366C" w:rsidRDefault="0097366C" w:rsidP="0097366C">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4.1.1 inciso </w:t>
            </w:r>
            <w:r w:rsidR="008864F4">
              <w:rPr>
                <w:rFonts w:ascii="Arial" w:hAnsi="Arial" w:cs="Arial"/>
                <w:b/>
                <w:sz w:val="18"/>
                <w:szCs w:val="20"/>
                <w:lang w:val="es-ES_tradnl"/>
              </w:rPr>
              <w:t>j</w:t>
            </w:r>
            <w:r>
              <w:rPr>
                <w:rFonts w:ascii="Arial" w:hAnsi="Arial" w:cs="Arial"/>
                <w:b/>
                <w:sz w:val="18"/>
                <w:szCs w:val="20"/>
                <w:lang w:val="es-ES_tradnl"/>
              </w:rPr>
              <w:t>)</w:t>
            </w:r>
          </w:p>
          <w:p w:rsidR="0097366C" w:rsidRDefault="0097366C" w:rsidP="005F252E">
            <w:pPr>
              <w:spacing w:after="0" w:line="240" w:lineRule="auto"/>
              <w:jc w:val="center"/>
              <w:rPr>
                <w:rFonts w:ascii="Arial" w:hAnsi="Arial" w:cs="Arial"/>
                <w:b/>
                <w:sz w:val="18"/>
                <w:szCs w:val="20"/>
                <w:lang w:val="es-ES_tradnl"/>
              </w:rPr>
            </w:pPr>
          </w:p>
        </w:tc>
        <w:tc>
          <w:tcPr>
            <w:tcW w:w="262" w:type="pct"/>
            <w:vAlign w:val="center"/>
          </w:tcPr>
          <w:p w:rsidR="0097366C" w:rsidRPr="006665BC" w:rsidRDefault="0097366C" w:rsidP="005F252E">
            <w:pPr>
              <w:spacing w:after="0" w:line="240" w:lineRule="auto"/>
              <w:jc w:val="center"/>
              <w:rPr>
                <w:rFonts w:ascii="Arial" w:hAnsi="Arial" w:cs="Arial"/>
                <w:sz w:val="18"/>
                <w:szCs w:val="20"/>
                <w:lang w:val="es-ES_tradnl"/>
              </w:rPr>
            </w:pPr>
          </w:p>
        </w:tc>
        <w:tc>
          <w:tcPr>
            <w:tcW w:w="304" w:type="pct"/>
            <w:vAlign w:val="center"/>
          </w:tcPr>
          <w:p w:rsidR="0097366C" w:rsidRPr="006665BC" w:rsidRDefault="0097366C" w:rsidP="005F252E">
            <w:pPr>
              <w:spacing w:after="0" w:line="240" w:lineRule="auto"/>
              <w:jc w:val="center"/>
              <w:rPr>
                <w:rFonts w:ascii="Arial" w:hAnsi="Arial" w:cs="Arial"/>
                <w:sz w:val="18"/>
                <w:szCs w:val="20"/>
                <w:lang w:val="es-ES_tradnl"/>
              </w:rPr>
            </w:pPr>
          </w:p>
        </w:tc>
      </w:tr>
      <w:tr w:rsidR="005F252E" w:rsidRPr="006665BC" w:rsidTr="0072130F">
        <w:trPr>
          <w:trHeight w:val="268"/>
          <w:tblHeader/>
          <w:jc w:val="center"/>
        </w:trPr>
        <w:tc>
          <w:tcPr>
            <w:tcW w:w="3778" w:type="pct"/>
            <w:vMerge w:val="restart"/>
            <w:shd w:val="clear" w:color="auto" w:fill="8DB3E2" w:themeFill="text2" w:themeFillTint="66"/>
            <w:vAlign w:val="center"/>
          </w:tcPr>
          <w:p w:rsidR="005F252E" w:rsidRPr="0021621F" w:rsidRDefault="005F252E" w:rsidP="005F252E">
            <w:pPr>
              <w:spacing w:after="0" w:line="240" w:lineRule="auto"/>
              <w:jc w:val="both"/>
              <w:rPr>
                <w:rFonts w:ascii="Arial" w:hAnsi="Arial" w:cs="Arial"/>
                <w:b/>
                <w:sz w:val="16"/>
                <w:szCs w:val="20"/>
                <w:lang w:val="es-ES_tradnl"/>
              </w:rPr>
            </w:pPr>
            <w:r w:rsidRPr="0021621F">
              <w:rPr>
                <w:rFonts w:ascii="Arial" w:hAnsi="Arial" w:cs="Arial"/>
                <w:b/>
                <w:sz w:val="16"/>
                <w:szCs w:val="20"/>
                <w:lang w:val="es-ES_tradnl"/>
              </w:rPr>
              <w:t>DOCUMENTO DE LA PROPUESTA ECONÓMICA</w:t>
            </w:r>
          </w:p>
        </w:tc>
        <w:tc>
          <w:tcPr>
            <w:tcW w:w="656" w:type="pct"/>
            <w:vMerge w:val="restart"/>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r w:rsidRPr="0021621F">
              <w:rPr>
                <w:rFonts w:ascii="Arial" w:hAnsi="Arial" w:cs="Arial"/>
                <w:b/>
                <w:sz w:val="16"/>
                <w:szCs w:val="20"/>
                <w:lang w:val="es-ES_tradnl"/>
              </w:rPr>
              <w:t>REFERENCIA</w:t>
            </w:r>
          </w:p>
        </w:tc>
        <w:tc>
          <w:tcPr>
            <w:tcW w:w="566" w:type="pct"/>
            <w:gridSpan w:val="2"/>
            <w:shd w:val="clear" w:color="auto" w:fill="8DB3E2" w:themeFill="text2" w:themeFillTint="66"/>
            <w:vAlign w:val="center"/>
          </w:tcPr>
          <w:p w:rsidR="005F252E" w:rsidRPr="0021621F" w:rsidRDefault="005F252E" w:rsidP="005F252E">
            <w:pPr>
              <w:spacing w:after="0" w:line="240" w:lineRule="auto"/>
              <w:jc w:val="center"/>
              <w:rPr>
                <w:rFonts w:ascii="Arial" w:hAnsi="Arial" w:cs="Arial"/>
                <w:b/>
                <w:sz w:val="16"/>
                <w:szCs w:val="20"/>
                <w:lang w:val="es-ES_tradnl"/>
              </w:rPr>
            </w:pPr>
            <w:r w:rsidRPr="0072130F">
              <w:rPr>
                <w:rFonts w:ascii="Arial" w:hAnsi="Arial" w:cs="Arial"/>
                <w:b/>
                <w:sz w:val="14"/>
                <w:szCs w:val="20"/>
                <w:lang w:val="es-ES_tradnl"/>
              </w:rPr>
              <w:t>PRESENTADO</w:t>
            </w:r>
          </w:p>
        </w:tc>
      </w:tr>
      <w:tr w:rsidR="0072130F" w:rsidRPr="006665BC" w:rsidTr="0072130F">
        <w:trPr>
          <w:trHeight w:val="69"/>
          <w:tblHeader/>
          <w:jc w:val="center"/>
        </w:trPr>
        <w:tc>
          <w:tcPr>
            <w:tcW w:w="3778" w:type="pct"/>
            <w:vMerge/>
            <w:shd w:val="clear" w:color="auto" w:fill="8DB3E2" w:themeFill="text2" w:themeFillTint="66"/>
            <w:vAlign w:val="center"/>
          </w:tcPr>
          <w:p w:rsidR="005F252E" w:rsidRPr="0021621F" w:rsidRDefault="005F252E" w:rsidP="005F252E">
            <w:pPr>
              <w:spacing w:after="0" w:line="240" w:lineRule="auto"/>
              <w:jc w:val="both"/>
              <w:rPr>
                <w:rFonts w:ascii="Arial" w:hAnsi="Arial" w:cs="Arial"/>
                <w:sz w:val="16"/>
                <w:szCs w:val="20"/>
                <w:lang w:val="es-ES_tradnl"/>
              </w:rPr>
            </w:pPr>
          </w:p>
        </w:tc>
        <w:tc>
          <w:tcPr>
            <w:tcW w:w="656" w:type="pct"/>
            <w:vMerge/>
            <w:shd w:val="clear" w:color="auto" w:fill="8DB3E2" w:themeFill="text2" w:themeFillTint="66"/>
            <w:vAlign w:val="center"/>
          </w:tcPr>
          <w:p w:rsidR="005F252E" w:rsidRPr="0021621F" w:rsidRDefault="005F252E" w:rsidP="005F252E">
            <w:pPr>
              <w:spacing w:after="0" w:line="240" w:lineRule="auto"/>
              <w:jc w:val="center"/>
              <w:rPr>
                <w:rFonts w:ascii="Arial" w:hAnsi="Arial" w:cs="Arial"/>
                <w:sz w:val="16"/>
                <w:szCs w:val="20"/>
                <w:lang w:val="es-ES_tradnl"/>
              </w:rPr>
            </w:pPr>
          </w:p>
        </w:tc>
        <w:tc>
          <w:tcPr>
            <w:tcW w:w="262" w:type="pct"/>
            <w:shd w:val="clear" w:color="auto" w:fill="8DB3E2" w:themeFill="text2" w:themeFillTint="66"/>
            <w:vAlign w:val="center"/>
          </w:tcPr>
          <w:p w:rsidR="005F252E" w:rsidRPr="0021621F" w:rsidRDefault="005F252E" w:rsidP="0072130F">
            <w:pPr>
              <w:spacing w:after="0" w:line="240" w:lineRule="auto"/>
              <w:jc w:val="center"/>
              <w:rPr>
                <w:rFonts w:ascii="Arial" w:hAnsi="Arial" w:cs="Arial"/>
                <w:b/>
                <w:sz w:val="16"/>
                <w:szCs w:val="20"/>
                <w:lang w:val="es-ES_tradnl"/>
              </w:rPr>
            </w:pPr>
            <w:r w:rsidRPr="0021621F">
              <w:rPr>
                <w:rFonts w:ascii="Arial" w:hAnsi="Arial" w:cs="Arial"/>
                <w:b/>
                <w:sz w:val="16"/>
                <w:szCs w:val="20"/>
                <w:lang w:val="es-ES_tradnl"/>
              </w:rPr>
              <w:t>SÍ</w:t>
            </w:r>
          </w:p>
        </w:tc>
        <w:tc>
          <w:tcPr>
            <w:tcW w:w="304" w:type="pct"/>
            <w:shd w:val="clear" w:color="auto" w:fill="8DB3E2" w:themeFill="text2" w:themeFillTint="66"/>
            <w:vAlign w:val="center"/>
          </w:tcPr>
          <w:p w:rsidR="005F252E" w:rsidRPr="0021621F" w:rsidRDefault="0072130F" w:rsidP="0072130F">
            <w:pPr>
              <w:spacing w:after="0" w:line="240" w:lineRule="auto"/>
              <w:jc w:val="center"/>
              <w:rPr>
                <w:rFonts w:ascii="Arial" w:hAnsi="Arial" w:cs="Arial"/>
                <w:b/>
                <w:sz w:val="16"/>
                <w:szCs w:val="20"/>
                <w:lang w:val="es-ES_tradnl"/>
              </w:rPr>
            </w:pPr>
            <w:r>
              <w:rPr>
                <w:rFonts w:ascii="Arial" w:hAnsi="Arial" w:cs="Arial"/>
                <w:b/>
                <w:sz w:val="16"/>
                <w:szCs w:val="20"/>
                <w:lang w:val="es-ES_tradnl"/>
              </w:rPr>
              <w:t>NO</w:t>
            </w:r>
          </w:p>
        </w:tc>
      </w:tr>
      <w:tr w:rsidR="005F252E" w:rsidRPr="006665BC" w:rsidTr="0072130F">
        <w:trPr>
          <w:trHeight w:val="338"/>
          <w:jc w:val="center"/>
        </w:trPr>
        <w:tc>
          <w:tcPr>
            <w:tcW w:w="3778" w:type="pct"/>
            <w:vAlign w:val="center"/>
          </w:tcPr>
          <w:p w:rsidR="005F252E" w:rsidRPr="006665BC" w:rsidRDefault="005F252E" w:rsidP="0097366C">
            <w:pPr>
              <w:spacing w:after="0" w:line="240" w:lineRule="auto"/>
              <w:jc w:val="both"/>
              <w:rPr>
                <w:rFonts w:ascii="Arial" w:hAnsi="Arial" w:cs="Arial"/>
                <w:sz w:val="18"/>
                <w:szCs w:val="20"/>
                <w:lang w:val="es-ES_tradnl"/>
              </w:rPr>
            </w:pPr>
            <w:r w:rsidRPr="006665BC">
              <w:rPr>
                <w:rFonts w:ascii="Arial" w:hAnsi="Arial" w:cs="Arial"/>
                <w:sz w:val="18"/>
                <w:szCs w:val="20"/>
                <w:lang w:val="es-ES_tradnl"/>
              </w:rPr>
              <w:t xml:space="preserve">Propuesta Económica, </w:t>
            </w:r>
            <w:r>
              <w:rPr>
                <w:rFonts w:ascii="Arial" w:hAnsi="Arial" w:cs="Arial"/>
                <w:b/>
                <w:sz w:val="18"/>
                <w:szCs w:val="20"/>
                <w:lang w:val="es-ES_tradnl"/>
              </w:rPr>
              <w:t xml:space="preserve">Anexo </w:t>
            </w:r>
            <w:r w:rsidR="00155E4C">
              <w:rPr>
                <w:rFonts w:ascii="Arial" w:hAnsi="Arial" w:cs="Arial"/>
                <w:b/>
                <w:sz w:val="18"/>
                <w:szCs w:val="20"/>
                <w:lang w:val="es-ES_tradnl"/>
              </w:rPr>
              <w:t>1</w:t>
            </w:r>
            <w:r w:rsidR="0097366C">
              <w:rPr>
                <w:rFonts w:ascii="Arial" w:hAnsi="Arial" w:cs="Arial"/>
                <w:b/>
                <w:sz w:val="18"/>
                <w:szCs w:val="20"/>
                <w:lang w:val="es-ES_tradnl"/>
              </w:rPr>
              <w:t>5</w:t>
            </w:r>
          </w:p>
        </w:tc>
        <w:tc>
          <w:tcPr>
            <w:tcW w:w="656" w:type="pct"/>
            <w:vAlign w:val="center"/>
          </w:tcPr>
          <w:p w:rsidR="005F252E" w:rsidRPr="006665BC" w:rsidRDefault="005F252E" w:rsidP="00155E4C">
            <w:pPr>
              <w:spacing w:after="0" w:line="240" w:lineRule="auto"/>
              <w:jc w:val="center"/>
              <w:rPr>
                <w:rFonts w:ascii="Arial" w:hAnsi="Arial" w:cs="Arial"/>
                <w:b/>
                <w:sz w:val="18"/>
                <w:szCs w:val="20"/>
                <w:lang w:val="es-ES_tradnl"/>
              </w:rPr>
            </w:pPr>
            <w:r>
              <w:rPr>
                <w:rFonts w:ascii="Arial" w:hAnsi="Arial" w:cs="Arial"/>
                <w:b/>
                <w:sz w:val="18"/>
                <w:szCs w:val="20"/>
                <w:lang w:val="es-ES_tradnl"/>
              </w:rPr>
              <w:t>4.1.2</w:t>
            </w:r>
            <w:r w:rsidR="00155E4C">
              <w:rPr>
                <w:rFonts w:ascii="Arial" w:hAnsi="Arial" w:cs="Arial"/>
                <w:b/>
                <w:sz w:val="18"/>
                <w:szCs w:val="20"/>
                <w:lang w:val="es-ES_tradnl"/>
              </w:rPr>
              <w:t xml:space="preserve"> inciso a)</w:t>
            </w:r>
          </w:p>
        </w:tc>
        <w:tc>
          <w:tcPr>
            <w:tcW w:w="262"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6665BC" w:rsidRDefault="005F252E" w:rsidP="005F252E">
            <w:pPr>
              <w:spacing w:after="0" w:line="240" w:lineRule="auto"/>
              <w:jc w:val="both"/>
              <w:rPr>
                <w:rFonts w:ascii="Arial" w:hAnsi="Arial" w:cs="Arial"/>
                <w:sz w:val="18"/>
                <w:szCs w:val="20"/>
                <w:lang w:val="es-ES_tradnl"/>
              </w:rPr>
            </w:pPr>
          </w:p>
        </w:tc>
      </w:tr>
      <w:tr w:rsidR="005F252E" w:rsidRPr="006665BC" w:rsidTr="0072130F">
        <w:trPr>
          <w:trHeight w:val="141"/>
          <w:jc w:val="center"/>
        </w:trPr>
        <w:tc>
          <w:tcPr>
            <w:tcW w:w="3778" w:type="pct"/>
            <w:vAlign w:val="center"/>
          </w:tcPr>
          <w:p w:rsidR="005F252E" w:rsidRPr="006665BC" w:rsidRDefault="005F252E" w:rsidP="005F252E">
            <w:pPr>
              <w:spacing w:after="0" w:line="240" w:lineRule="auto"/>
              <w:jc w:val="both"/>
              <w:rPr>
                <w:rFonts w:ascii="Arial" w:hAnsi="Arial" w:cs="Arial"/>
                <w:sz w:val="18"/>
                <w:szCs w:val="20"/>
                <w:lang w:val="es-ES_tradnl"/>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656" w:type="pct"/>
            <w:vAlign w:val="center"/>
          </w:tcPr>
          <w:p w:rsidR="005327A6" w:rsidRDefault="005327A6"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Numeral 1.2</w:t>
            </w:r>
          </w:p>
          <w:p w:rsidR="00155E4C" w:rsidRDefault="00155E4C" w:rsidP="005F252E">
            <w:pPr>
              <w:spacing w:after="0" w:line="240" w:lineRule="auto"/>
              <w:jc w:val="center"/>
              <w:rPr>
                <w:rFonts w:ascii="Arial" w:hAnsi="Arial" w:cs="Arial"/>
                <w:b/>
                <w:sz w:val="18"/>
                <w:szCs w:val="20"/>
                <w:lang w:val="es-ES_tradnl"/>
              </w:rPr>
            </w:pPr>
            <w:r>
              <w:rPr>
                <w:rFonts w:ascii="Arial" w:hAnsi="Arial" w:cs="Arial"/>
                <w:b/>
                <w:sz w:val="18"/>
                <w:szCs w:val="20"/>
                <w:lang w:val="es-ES_tradnl"/>
              </w:rPr>
              <w:t>4.1.2 inciso b)</w:t>
            </w:r>
          </w:p>
          <w:p w:rsidR="005F252E" w:rsidRDefault="005F252E" w:rsidP="005F252E">
            <w:pPr>
              <w:spacing w:after="0" w:line="240" w:lineRule="auto"/>
              <w:jc w:val="center"/>
              <w:rPr>
                <w:rFonts w:ascii="Arial" w:hAnsi="Arial" w:cs="Arial"/>
                <w:b/>
                <w:sz w:val="18"/>
                <w:szCs w:val="20"/>
                <w:lang w:val="es-ES_tradnl"/>
              </w:rPr>
            </w:pPr>
          </w:p>
        </w:tc>
        <w:tc>
          <w:tcPr>
            <w:tcW w:w="262" w:type="pct"/>
            <w:vAlign w:val="center"/>
          </w:tcPr>
          <w:p w:rsidR="005F252E" w:rsidRPr="006665BC" w:rsidRDefault="005F252E" w:rsidP="005F252E">
            <w:pPr>
              <w:spacing w:after="0" w:line="240" w:lineRule="auto"/>
              <w:jc w:val="center"/>
              <w:rPr>
                <w:rFonts w:ascii="Arial" w:hAnsi="Arial" w:cs="Arial"/>
                <w:sz w:val="18"/>
                <w:szCs w:val="20"/>
                <w:lang w:val="es-ES_tradnl"/>
              </w:rPr>
            </w:pPr>
          </w:p>
        </w:tc>
        <w:tc>
          <w:tcPr>
            <w:tcW w:w="304" w:type="pct"/>
            <w:vAlign w:val="center"/>
          </w:tcPr>
          <w:p w:rsidR="005F252E" w:rsidRPr="006665BC" w:rsidRDefault="005F252E" w:rsidP="005F252E">
            <w:pPr>
              <w:spacing w:after="0" w:line="240" w:lineRule="auto"/>
              <w:jc w:val="both"/>
              <w:rPr>
                <w:rFonts w:ascii="Arial" w:hAnsi="Arial" w:cs="Arial"/>
                <w:sz w:val="18"/>
                <w:szCs w:val="20"/>
                <w:lang w:val="es-ES_tradnl"/>
              </w:rPr>
            </w:pPr>
          </w:p>
        </w:tc>
      </w:tr>
    </w:tbl>
    <w:p w:rsidR="00083BE8" w:rsidRDefault="00083BE8" w:rsidP="00923516">
      <w:pPr>
        <w:spacing w:after="0" w:line="240" w:lineRule="auto"/>
        <w:jc w:val="center"/>
        <w:rPr>
          <w:rFonts w:ascii="Montserrat" w:hAnsi="Montserrat" w:cs="Arial"/>
          <w:b/>
          <w:lang w:val="es-ES_tradnl"/>
        </w:rPr>
      </w:pPr>
    </w:p>
    <w:p w:rsidR="0072130F" w:rsidRDefault="0072130F">
      <w:pPr>
        <w:rPr>
          <w:rFonts w:ascii="Montserrat" w:hAnsi="Montserrat" w:cs="Arial"/>
          <w:b/>
          <w:lang w:val="es-ES_tradnl"/>
        </w:rPr>
      </w:pPr>
      <w:r>
        <w:rPr>
          <w:rFonts w:ascii="Montserrat" w:hAnsi="Montserrat" w:cs="Arial"/>
          <w:b/>
          <w:lang w:val="es-ES_tradnl"/>
        </w:rPr>
        <w:br w:type="page"/>
      </w:r>
    </w:p>
    <w:p w:rsidR="00226289" w:rsidRPr="00923516" w:rsidRDefault="00226289" w:rsidP="00923516">
      <w:pPr>
        <w:spacing w:after="0" w:line="240" w:lineRule="auto"/>
        <w:jc w:val="center"/>
        <w:rPr>
          <w:rFonts w:ascii="Montserrat" w:hAnsi="Montserrat" w:cs="Arial"/>
          <w:b/>
          <w:lang w:val="es-ES_tradnl"/>
        </w:rPr>
      </w:pPr>
      <w:r w:rsidRPr="00923516">
        <w:rPr>
          <w:rFonts w:ascii="Montserrat" w:hAnsi="Montserrat" w:cs="Arial"/>
          <w:b/>
          <w:lang w:val="es-ES_tradnl"/>
        </w:rPr>
        <w:lastRenderedPageBreak/>
        <w:t xml:space="preserve">ANEXO </w:t>
      </w:r>
      <w:r w:rsidR="00BF2B0B">
        <w:rPr>
          <w:rFonts w:ascii="Montserrat" w:hAnsi="Montserrat" w:cs="Arial"/>
          <w:b/>
          <w:lang w:val="es-ES_tradnl"/>
        </w:rPr>
        <w:t>6</w:t>
      </w:r>
    </w:p>
    <w:p w:rsidR="00226289" w:rsidRPr="00923516" w:rsidRDefault="00226289" w:rsidP="00923516">
      <w:pPr>
        <w:spacing w:after="0" w:line="240" w:lineRule="auto"/>
        <w:jc w:val="center"/>
        <w:rPr>
          <w:rFonts w:ascii="Montserrat" w:hAnsi="Montserrat" w:cs="Arial"/>
          <w:b/>
          <w:lang w:val="es-ES_tradnl"/>
        </w:rPr>
      </w:pPr>
      <w:r w:rsidRPr="00923516">
        <w:rPr>
          <w:rFonts w:ascii="Montserrat" w:hAnsi="Montserrat" w:cs="Arial"/>
          <w:b/>
          <w:lang w:val="es-ES_tradnl"/>
        </w:rPr>
        <w:t xml:space="preserve">Interés en participar en la </w:t>
      </w:r>
      <w:r w:rsidR="005F252E" w:rsidRPr="00923516">
        <w:rPr>
          <w:rFonts w:ascii="Montserrat" w:hAnsi="Montserrat" w:cs="Arial"/>
          <w:b/>
          <w:lang w:val="es-ES_tradnl"/>
        </w:rPr>
        <w:t>presente Licitación</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923516">
        <w:rPr>
          <w:rFonts w:ascii="Arial" w:hAnsi="Arial" w:cs="Arial"/>
          <w:sz w:val="20"/>
          <w:szCs w:val="20"/>
          <w:lang w:val="es-ES_tradnl"/>
        </w:rPr>
        <w:t>9</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5C24F1" w:rsidRPr="00573053" w:rsidRDefault="005C24F1" w:rsidP="00226289">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Con fundamento en el artículo 33 Bis segundo párrafo de la Ley de Adquisiciones, Arrendamientos y Servicios del Sector Publico, expreso mi interes en participar en la </w:t>
      </w:r>
      <w:r w:rsidR="005F252E">
        <w:rPr>
          <w:rFonts w:ascii="Arial" w:hAnsi="Arial" w:cs="Arial"/>
          <w:sz w:val="20"/>
          <w:szCs w:val="20"/>
          <w:lang w:val="es-ES_tradnl"/>
        </w:rPr>
        <w:t>Licitación Publica</w:t>
      </w:r>
      <w:r w:rsidRPr="00573053">
        <w:rPr>
          <w:rFonts w:ascii="Arial" w:hAnsi="Arial" w:cs="Arial"/>
          <w:sz w:val="20"/>
          <w:szCs w:val="20"/>
          <w:lang w:val="es-ES_tradnl"/>
        </w:rPr>
        <w:t xml:space="preserve"> </w:t>
      </w:r>
      <w:r w:rsidR="00DF35D9">
        <w:rPr>
          <w:rFonts w:ascii="Arial" w:hAnsi="Arial" w:cs="Arial"/>
          <w:sz w:val="20"/>
          <w:szCs w:val="20"/>
          <w:lang w:val="es-ES_tradnl"/>
        </w:rPr>
        <w:t>Nacional</w:t>
      </w:r>
      <w:r w:rsidRPr="00573053">
        <w:rPr>
          <w:rFonts w:ascii="Arial" w:hAnsi="Arial" w:cs="Arial"/>
          <w:sz w:val="20"/>
          <w:szCs w:val="20"/>
          <w:lang w:val="es-ES_tradnl"/>
        </w:rPr>
        <w:t xml:space="preserve"> E</w:t>
      </w:r>
      <w:r w:rsidR="00420B3F" w:rsidRPr="00573053">
        <w:rPr>
          <w:rFonts w:ascii="Arial" w:hAnsi="Arial" w:cs="Arial"/>
          <w:sz w:val="20"/>
          <w:szCs w:val="20"/>
          <w:lang w:val="es-ES_tradnl"/>
        </w:rPr>
        <w:t xml:space="preserve">lectrónica número </w:t>
      </w:r>
      <w:r w:rsidR="008127D3" w:rsidRPr="008127D3">
        <w:rPr>
          <w:rFonts w:ascii="Arial" w:hAnsi="Arial" w:cs="Arial"/>
          <w:b/>
          <w:sz w:val="20"/>
          <w:szCs w:val="20"/>
          <w:lang w:val="es-ES_tradnl"/>
        </w:rPr>
        <w:t>LA-050GYR120-E17-2019</w:t>
      </w:r>
      <w:r w:rsidR="00420B3F" w:rsidRPr="00CF5091">
        <w:rPr>
          <w:rFonts w:ascii="Arial" w:hAnsi="Arial" w:cs="Arial"/>
          <w:sz w:val="20"/>
          <w:szCs w:val="20"/>
          <w:lang w:val="es-ES_tradnl"/>
        </w:rPr>
        <w:t>,</w:t>
      </w:r>
      <w:r w:rsidR="00420B3F" w:rsidRPr="00573053">
        <w:rPr>
          <w:rFonts w:ascii="Arial" w:hAnsi="Arial" w:cs="Arial"/>
          <w:sz w:val="20"/>
          <w:szCs w:val="20"/>
          <w:lang w:val="es-ES_tradnl"/>
        </w:rPr>
        <w:t xml:space="preserve"> y </w:t>
      </w:r>
      <w:r w:rsidRPr="00573053">
        <w:rPr>
          <w:rFonts w:ascii="Arial" w:hAnsi="Arial" w:cs="Arial"/>
          <w:sz w:val="20"/>
          <w:szCs w:val="20"/>
          <w:lang w:val="es-ES_tradnl"/>
        </w:rPr>
        <w:t>manifesto los siguientes datos:</w:t>
      </w:r>
    </w:p>
    <w:p w:rsidR="005C24F1" w:rsidRPr="00573053" w:rsidRDefault="005C24F1" w:rsidP="00226289">
      <w:pPr>
        <w:spacing w:after="0" w:line="240" w:lineRule="auto"/>
        <w:ind w:left="-284"/>
        <w:jc w:val="both"/>
        <w:rPr>
          <w:rFonts w:ascii="Arial" w:hAnsi="Arial" w:cs="Arial"/>
          <w:sz w:val="20"/>
          <w:szCs w:val="20"/>
          <w:lang w:val="es-ES_tradnl"/>
        </w:rPr>
      </w:pPr>
    </w:p>
    <w:p w:rsidR="00226289" w:rsidRPr="00124DA6" w:rsidRDefault="00226289" w:rsidP="00124DA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rsidR="00226289" w:rsidRPr="00573053" w:rsidRDefault="00226289" w:rsidP="00AC134B">
            <w:pPr>
              <w:pStyle w:val="Sinespaciado"/>
              <w:jc w:val="center"/>
              <w:rPr>
                <w:rFonts w:ascii="Arial" w:hAnsi="Arial"/>
                <w:sz w:val="20"/>
                <w:szCs w:val="20"/>
                <w:lang w:val="es-MX"/>
              </w:rPr>
            </w:pPr>
            <w:r w:rsidRPr="00573053">
              <w:rPr>
                <w:rFonts w:ascii="Arial" w:hAnsi="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rsidR="00226289" w:rsidRPr="00573053" w:rsidRDefault="00226289" w:rsidP="00AC134B">
            <w:pPr>
              <w:pStyle w:val="Sinespaciado"/>
              <w:rPr>
                <w:rFonts w:ascii="Arial" w:hAnsi="Arial"/>
                <w:sz w:val="20"/>
                <w:szCs w:val="20"/>
              </w:rPr>
            </w:pPr>
            <w:r w:rsidRPr="00573053">
              <w:rPr>
                <w:rFonts w:ascii="Arial" w:hAnsi="Arial"/>
                <w:sz w:val="20"/>
                <w:szCs w:val="20"/>
              </w:rPr>
              <w:t>Nombre:</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573053" w:rsidRDefault="00226289" w:rsidP="00AC134B">
            <w:pPr>
              <w:pStyle w:val="Sinespaciado"/>
              <w:rPr>
                <w:rFonts w:ascii="Arial" w:hAnsi="Arial"/>
                <w:sz w:val="20"/>
                <w:szCs w:val="20"/>
              </w:rPr>
            </w:pPr>
          </w:p>
          <w:p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083BE8" w:rsidRDefault="00083BE8" w:rsidP="00923516">
      <w:pPr>
        <w:spacing w:after="0" w:line="240" w:lineRule="auto"/>
        <w:jc w:val="center"/>
        <w:rPr>
          <w:rFonts w:ascii="Montserrat" w:hAnsi="Montserrat" w:cs="Arial"/>
          <w:b/>
          <w:lang w:val="es-ES_tradnl"/>
        </w:rPr>
      </w:pPr>
    </w:p>
    <w:p w:rsidR="00226289" w:rsidRPr="00923516" w:rsidRDefault="00226289" w:rsidP="00923516">
      <w:pPr>
        <w:spacing w:after="0" w:line="240" w:lineRule="auto"/>
        <w:jc w:val="center"/>
        <w:rPr>
          <w:rFonts w:ascii="Montserrat" w:hAnsi="Montserrat" w:cs="Arial"/>
          <w:b/>
          <w:lang w:val="es-ES_tradnl"/>
        </w:rPr>
      </w:pPr>
      <w:r w:rsidRPr="00923516">
        <w:rPr>
          <w:rFonts w:ascii="Montserrat" w:hAnsi="Montserrat" w:cs="Arial"/>
          <w:b/>
          <w:lang w:val="es-ES_tradnl"/>
        </w:rPr>
        <w:t xml:space="preserve">ANEXO </w:t>
      </w:r>
      <w:r w:rsidR="00BF2B0B">
        <w:rPr>
          <w:rFonts w:ascii="Montserrat" w:hAnsi="Montserrat" w:cs="Arial"/>
          <w:b/>
          <w:lang w:val="es-ES_tradnl"/>
        </w:rPr>
        <w:t>7</w:t>
      </w:r>
    </w:p>
    <w:p w:rsidR="00226289" w:rsidRPr="00573053" w:rsidRDefault="00226289" w:rsidP="00923516">
      <w:pPr>
        <w:spacing w:after="0" w:line="240" w:lineRule="auto"/>
        <w:jc w:val="center"/>
        <w:rPr>
          <w:rFonts w:ascii="Arial" w:hAnsi="Arial"/>
          <w:sz w:val="20"/>
          <w:szCs w:val="20"/>
        </w:rPr>
      </w:pPr>
      <w:r w:rsidRPr="00923516">
        <w:rPr>
          <w:rFonts w:ascii="Montserrat" w:hAnsi="Montserrat" w:cs="Arial"/>
          <w:b/>
          <w:lang w:val="es-ES_tradnl"/>
        </w:rPr>
        <w:t>Solicitud de aclaraciones</w:t>
      </w:r>
    </w:p>
    <w:p w:rsidR="00226289" w:rsidRPr="00573053" w:rsidRDefault="00226289" w:rsidP="00226289">
      <w:pPr>
        <w:spacing w:after="0" w:line="240" w:lineRule="auto"/>
        <w:ind w:left="-284"/>
        <w:jc w:val="center"/>
        <w:rPr>
          <w:rFonts w:ascii="Arial" w:hAnsi="Arial" w:cs="Arial"/>
          <w:b/>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923516">
        <w:rPr>
          <w:rFonts w:ascii="Arial" w:hAnsi="Arial" w:cs="Arial"/>
          <w:sz w:val="20"/>
          <w:szCs w:val="20"/>
          <w:lang w:val="es-ES_tradnl"/>
        </w:rPr>
        <w:t>9</w:t>
      </w:r>
      <w:r w:rsidR="00226289" w:rsidRPr="00573053">
        <w:rPr>
          <w:rFonts w:ascii="Arial" w:hAnsi="Arial" w:cs="Arial"/>
          <w:sz w:val="20"/>
          <w:szCs w:val="20"/>
          <w:lang w:val="es-ES_tradnl"/>
        </w:rPr>
        <w:t>.</w:t>
      </w: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rsidR="00226289" w:rsidRPr="00573053" w:rsidRDefault="00226289" w:rsidP="00226289">
      <w:pPr>
        <w:spacing w:after="0" w:line="240" w:lineRule="auto"/>
        <w:jc w:val="both"/>
        <w:rPr>
          <w:rFonts w:ascii="Arial" w:hAnsi="Arial" w:cs="Arial"/>
          <w:sz w:val="20"/>
          <w:szCs w:val="20"/>
          <w:lang w:val="es-ES_tradnl"/>
        </w:rPr>
      </w:pPr>
    </w:p>
    <w:p w:rsidR="00226289" w:rsidRPr="00124DA6" w:rsidRDefault="00226289" w:rsidP="00226289">
      <w:pPr>
        <w:spacing w:after="0" w:line="240" w:lineRule="auto"/>
        <w:jc w:val="both"/>
        <w:rPr>
          <w:rFonts w:ascii="Arial" w:hAnsi="Arial" w:cs="Arial"/>
          <w:sz w:val="20"/>
          <w:szCs w:val="20"/>
          <w:lang w:val="es-ES_tradnl"/>
        </w:rPr>
      </w:pPr>
      <w:r w:rsidRPr="00124DA6">
        <w:rPr>
          <w:rFonts w:ascii="Arial" w:hAnsi="Arial" w:cs="Arial"/>
          <w:sz w:val="20"/>
          <w:szCs w:val="20"/>
          <w:lang w:val="es-ES_tradnl"/>
        </w:rPr>
        <w:t xml:space="preserve">Con fundamento en el artículo </w:t>
      </w:r>
      <w:r w:rsidR="00397158">
        <w:rPr>
          <w:rFonts w:ascii="Arial" w:hAnsi="Arial" w:cs="Arial"/>
          <w:sz w:val="20"/>
          <w:szCs w:val="20"/>
          <w:lang w:val="es-ES_tradnl"/>
        </w:rPr>
        <w:t>45 de</w:t>
      </w:r>
      <w:r w:rsidR="00621A3D">
        <w:rPr>
          <w:rFonts w:ascii="Arial" w:hAnsi="Arial" w:cs="Arial"/>
          <w:sz w:val="20"/>
          <w:szCs w:val="20"/>
          <w:lang w:val="es-ES_tradnl"/>
        </w:rPr>
        <w:t>l</w:t>
      </w:r>
      <w:r w:rsidR="00397158">
        <w:rPr>
          <w:rFonts w:ascii="Arial" w:hAnsi="Arial" w:cs="Arial"/>
          <w:sz w:val="20"/>
          <w:szCs w:val="20"/>
          <w:lang w:val="es-ES_tradnl"/>
        </w:rPr>
        <w:t xml:space="preserve"> R</w:t>
      </w:r>
      <w:r w:rsidRPr="00124DA6">
        <w:rPr>
          <w:rFonts w:ascii="Arial" w:hAnsi="Arial" w:cs="Arial"/>
          <w:sz w:val="20"/>
          <w:szCs w:val="20"/>
          <w:lang w:val="es-ES_tradnl"/>
        </w:rPr>
        <w:t>eglamento</w:t>
      </w:r>
      <w:r w:rsidR="00621A3D">
        <w:rPr>
          <w:rFonts w:ascii="Arial" w:hAnsi="Arial" w:cs="Arial"/>
          <w:sz w:val="20"/>
          <w:szCs w:val="20"/>
          <w:lang w:val="es-ES_tradnl"/>
        </w:rPr>
        <w:t xml:space="preserve"> </w:t>
      </w:r>
      <w:r w:rsidR="00621A3D" w:rsidRPr="00124DA6">
        <w:rPr>
          <w:rFonts w:ascii="Arial" w:hAnsi="Arial" w:cs="Arial"/>
          <w:sz w:val="20"/>
          <w:szCs w:val="20"/>
          <w:lang w:val="es-ES_tradnl"/>
        </w:rPr>
        <w:t>de la Ley de Adquisiciones, Arrendamientos y Servicios</w:t>
      </w:r>
      <w:r w:rsidR="00621A3D">
        <w:rPr>
          <w:rFonts w:ascii="Arial" w:hAnsi="Arial" w:cs="Arial"/>
          <w:sz w:val="20"/>
          <w:szCs w:val="20"/>
          <w:lang w:val="es-ES_tradnl"/>
        </w:rPr>
        <w:t xml:space="preserve"> del Sector Público</w:t>
      </w:r>
      <w:r w:rsidRPr="00124DA6">
        <w:rPr>
          <w:rFonts w:ascii="Arial" w:hAnsi="Arial" w:cs="Arial"/>
          <w:sz w:val="20"/>
          <w:szCs w:val="20"/>
          <w:lang w:val="es-ES_tradnl"/>
        </w:rPr>
        <w:t>, solicito aclaración a los sigu</w:t>
      </w:r>
      <w:r w:rsidR="005F252E">
        <w:rPr>
          <w:rFonts w:ascii="Arial" w:hAnsi="Arial" w:cs="Arial"/>
          <w:sz w:val="20"/>
          <w:szCs w:val="20"/>
          <w:lang w:val="es-ES_tradnl"/>
        </w:rPr>
        <w:t>ientes puntos contenidos en la Licitación Pública Nacional</w:t>
      </w:r>
      <w:r w:rsidR="00161CDE" w:rsidRPr="00161CDE">
        <w:rPr>
          <w:rFonts w:ascii="Arial" w:hAnsi="Arial" w:cs="Arial"/>
          <w:b/>
          <w:sz w:val="20"/>
          <w:szCs w:val="20"/>
          <w:lang w:val="es-ES_tradnl"/>
        </w:rPr>
        <w:t xml:space="preserve"> </w:t>
      </w:r>
      <w:r w:rsidR="00161CDE" w:rsidRPr="00CF5091">
        <w:rPr>
          <w:rFonts w:ascii="Arial" w:hAnsi="Arial" w:cs="Arial"/>
          <w:sz w:val="20"/>
          <w:szCs w:val="20"/>
          <w:lang w:val="es-ES_tradnl"/>
        </w:rPr>
        <w:t xml:space="preserve">número </w:t>
      </w:r>
      <w:r w:rsidR="008127D3" w:rsidRPr="008127D3">
        <w:rPr>
          <w:rFonts w:ascii="Arial" w:hAnsi="Arial" w:cs="Arial"/>
          <w:b/>
          <w:sz w:val="20"/>
          <w:szCs w:val="20"/>
          <w:lang w:val="es-ES_tradnl"/>
        </w:rPr>
        <w:t>LA-050GYR120-E17-2019</w:t>
      </w:r>
      <w:r w:rsidRPr="00CF5091">
        <w:rPr>
          <w:rFonts w:ascii="Arial" w:hAnsi="Arial" w:cs="Arial"/>
          <w:sz w:val="20"/>
          <w:szCs w:val="20"/>
          <w:lang w:val="es-ES_tradnl"/>
        </w:rPr>
        <w:t>,</w:t>
      </w:r>
      <w:r w:rsidRPr="00124DA6">
        <w:rPr>
          <w:rFonts w:ascii="Arial" w:hAnsi="Arial" w:cs="Arial"/>
          <w:sz w:val="20"/>
          <w:szCs w:val="20"/>
          <w:lang w:val="es-ES_tradnl"/>
        </w:rPr>
        <w:t xml:space="preserve">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C57CA">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C57CA">
              <w:rPr>
                <w:rFonts w:ascii="Arial" w:hAnsi="Arial"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573053" w:rsidRDefault="00226289" w:rsidP="00AC134B">
            <w:pPr>
              <w:spacing w:after="0" w:line="240" w:lineRule="auto"/>
              <w:jc w:val="both"/>
              <w:rPr>
                <w:rFonts w:ascii="Arial" w:hAnsi="Arial" w:cs="Arial"/>
                <w:sz w:val="20"/>
                <w:szCs w:val="20"/>
                <w:lang w:val="es-ES_tradnl"/>
              </w:rPr>
            </w:pPr>
          </w:p>
        </w:tc>
      </w:tr>
    </w:tbl>
    <w:p w:rsidR="00226289" w:rsidRPr="00573053" w:rsidRDefault="00226289" w:rsidP="00226289">
      <w:pPr>
        <w:spacing w:after="0" w:line="240" w:lineRule="auto"/>
        <w:jc w:val="both"/>
        <w:rPr>
          <w:rFonts w:ascii="Arial" w:hAnsi="Arial" w:cs="Arial"/>
          <w:sz w:val="20"/>
          <w:szCs w:val="20"/>
          <w:lang w:val="es-ES_tradnl"/>
        </w:rPr>
      </w:pPr>
    </w:p>
    <w:p w:rsidR="00226289" w:rsidRPr="00573053" w:rsidRDefault="00226289" w:rsidP="00226289">
      <w:pPr>
        <w:spacing w:after="0" w:line="240" w:lineRule="auto"/>
        <w:ind w:left="-284"/>
        <w:jc w:val="both"/>
        <w:rPr>
          <w:rFonts w:ascii="Arial" w:hAnsi="Arial" w:cs="Arial"/>
          <w:sz w:val="20"/>
          <w:szCs w:val="20"/>
          <w:lang w:val="es-ES_tradnl"/>
        </w:rPr>
      </w:pPr>
    </w:p>
    <w:p w:rsidR="00226289" w:rsidRPr="00573053" w:rsidRDefault="00226289" w:rsidP="00226289">
      <w:pPr>
        <w:spacing w:after="0" w:line="240" w:lineRule="auto"/>
        <w:ind w:left="-284"/>
        <w:jc w:val="center"/>
        <w:rPr>
          <w:rFonts w:ascii="Arial" w:hAnsi="Arial" w:cs="Arial"/>
          <w:sz w:val="20"/>
          <w:szCs w:val="20"/>
          <w:lang w:val="es-ES_tradnl"/>
        </w:rPr>
      </w:pPr>
    </w:p>
    <w:p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226289" w:rsidRPr="00573053" w:rsidRDefault="00226289" w:rsidP="00226289">
      <w:pPr>
        <w:rPr>
          <w:lang w:val="es-ES_tradnl"/>
        </w:rPr>
      </w:pPr>
      <w:r w:rsidRPr="00573053">
        <w:rPr>
          <w:lang w:val="es-ES_tradnl"/>
        </w:rPr>
        <w:br w:type="page"/>
      </w:r>
    </w:p>
    <w:p w:rsidR="00083BE8" w:rsidRDefault="00083BE8" w:rsidP="00923516">
      <w:pPr>
        <w:spacing w:after="0" w:line="240" w:lineRule="auto"/>
        <w:jc w:val="center"/>
        <w:rPr>
          <w:rFonts w:ascii="Montserrat" w:hAnsi="Montserrat" w:cs="Arial"/>
          <w:b/>
          <w:lang w:val="es-ES_tradnl"/>
        </w:rPr>
      </w:pPr>
    </w:p>
    <w:p w:rsidR="005409C2" w:rsidRPr="00923516" w:rsidRDefault="005409C2" w:rsidP="00923516">
      <w:pPr>
        <w:spacing w:after="0" w:line="240" w:lineRule="auto"/>
        <w:jc w:val="center"/>
        <w:rPr>
          <w:rFonts w:ascii="Montserrat" w:hAnsi="Montserrat" w:cs="Arial"/>
          <w:b/>
          <w:lang w:val="es-ES_tradnl"/>
        </w:rPr>
      </w:pPr>
      <w:r w:rsidRPr="00923516">
        <w:rPr>
          <w:rFonts w:ascii="Montserrat" w:hAnsi="Montserrat" w:cs="Arial"/>
          <w:b/>
          <w:lang w:val="es-ES_tradnl"/>
        </w:rPr>
        <w:t xml:space="preserve">ANEXO </w:t>
      </w:r>
      <w:r w:rsidR="00BF2B0B">
        <w:rPr>
          <w:rFonts w:ascii="Montserrat" w:hAnsi="Montserrat" w:cs="Arial"/>
          <w:b/>
          <w:lang w:val="es-ES_tradnl"/>
        </w:rPr>
        <w:t>8</w:t>
      </w:r>
    </w:p>
    <w:p w:rsidR="005409C2" w:rsidRDefault="005409C2" w:rsidP="00923516">
      <w:pPr>
        <w:spacing w:after="0" w:line="240" w:lineRule="auto"/>
        <w:jc w:val="center"/>
        <w:rPr>
          <w:rFonts w:ascii="Arial" w:hAnsi="Arial" w:cs="Arial"/>
          <w:b/>
          <w:sz w:val="16"/>
          <w:szCs w:val="18"/>
          <w:lang w:val="es-ES"/>
        </w:rPr>
      </w:pPr>
      <w:r w:rsidRPr="00923516">
        <w:rPr>
          <w:rFonts w:ascii="Montserrat" w:hAnsi="Montserrat" w:cs="Arial"/>
          <w:b/>
          <w:lang w:val="es-ES_tradnl"/>
        </w:rPr>
        <w:t>FORMATO. ACREDITACIÓN DE EXISTENCIA LEGAL Y PERSONALIDAD JURÍDICA, PARA COMPROMETERSE Y SUSCRIBIR PROPOSICIONES</w:t>
      </w:r>
    </w:p>
    <w:p w:rsidR="00923516" w:rsidRPr="00923516" w:rsidRDefault="00923516" w:rsidP="005409C2">
      <w:pPr>
        <w:suppressAutoHyphens/>
        <w:spacing w:after="0"/>
        <w:jc w:val="center"/>
        <w:rPr>
          <w:rFonts w:ascii="Arial" w:hAnsi="Arial" w:cs="Arial"/>
          <w:b/>
          <w:sz w:val="4"/>
          <w:szCs w:val="4"/>
          <w:lang w:val="es-ES"/>
        </w:rPr>
      </w:pPr>
    </w:p>
    <w:p w:rsidR="005409C2" w:rsidRDefault="005409C2" w:rsidP="00923516">
      <w:pPr>
        <w:tabs>
          <w:tab w:val="center" w:pos="4253"/>
          <w:tab w:val="right" w:pos="9779"/>
        </w:tabs>
        <w:suppressAutoHyphens/>
        <w:spacing w:after="0"/>
        <w:jc w:val="right"/>
        <w:rPr>
          <w:rFonts w:ascii="Arial" w:hAnsi="Arial" w:cs="Arial"/>
          <w:sz w:val="16"/>
          <w:szCs w:val="18"/>
          <w:lang w:val="es-ES"/>
        </w:rPr>
      </w:pPr>
      <w:r>
        <w:rPr>
          <w:rFonts w:ascii="Arial" w:hAnsi="Arial" w:cs="Arial"/>
          <w:sz w:val="16"/>
          <w:szCs w:val="18"/>
          <w:lang w:val="es-ES"/>
        </w:rPr>
        <w:t xml:space="preserve"> CIUDAD DE MÉXICO</w:t>
      </w:r>
      <w:r w:rsidRPr="00FA3CCC">
        <w:rPr>
          <w:rFonts w:ascii="Arial" w:hAnsi="Arial" w:cs="Arial"/>
          <w:sz w:val="16"/>
          <w:szCs w:val="18"/>
          <w:lang w:val="es-ES"/>
        </w:rPr>
        <w:t>, A _______ DE _________________DE 201</w:t>
      </w:r>
      <w:r w:rsidR="00923516">
        <w:rPr>
          <w:rFonts w:ascii="Arial" w:hAnsi="Arial" w:cs="Arial"/>
          <w:sz w:val="16"/>
          <w:szCs w:val="18"/>
          <w:lang w:val="es-ES"/>
        </w:rPr>
        <w:t>9</w:t>
      </w:r>
    </w:p>
    <w:p w:rsidR="00923516" w:rsidRPr="00923516" w:rsidRDefault="00923516" w:rsidP="00923516">
      <w:pPr>
        <w:tabs>
          <w:tab w:val="center" w:pos="4253"/>
          <w:tab w:val="right" w:pos="9779"/>
        </w:tabs>
        <w:suppressAutoHyphens/>
        <w:spacing w:after="0"/>
        <w:jc w:val="right"/>
        <w:rPr>
          <w:rFonts w:ascii="Arial" w:hAnsi="Arial" w:cs="Arial"/>
          <w:sz w:val="4"/>
          <w:szCs w:val="4"/>
          <w:lang w:val="es-ES"/>
        </w:rPr>
      </w:pPr>
    </w:p>
    <w:p w:rsidR="005409C2" w:rsidRPr="00FA3CCC" w:rsidRDefault="005409C2" w:rsidP="005409C2">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 xml:space="preserve">COMPROMETER Y </w:t>
      </w:r>
      <w:r w:rsidRPr="00CF5091">
        <w:rPr>
          <w:rFonts w:ascii="Arial" w:hAnsi="Arial" w:cs="Arial"/>
          <w:b/>
          <w:i/>
          <w:sz w:val="16"/>
          <w:szCs w:val="18"/>
          <w:u w:val="single"/>
          <w:lang w:val="es-ES"/>
        </w:rPr>
        <w:t>SUSCRIBIR</w:t>
      </w:r>
      <w:r w:rsidRPr="00CF5091">
        <w:rPr>
          <w:rFonts w:ascii="Arial" w:hAnsi="Arial" w:cs="Arial"/>
          <w:sz w:val="16"/>
          <w:szCs w:val="18"/>
          <w:lang w:val="es-ES"/>
        </w:rPr>
        <w:t xml:space="preserve"> LAS PROPOSICIONES EN LA PRESENTE LICITACIÓN PÚBLICA NACIONAL ELECTRÓNICA </w:t>
      </w:r>
      <w:r w:rsidRPr="008127D3">
        <w:rPr>
          <w:rFonts w:ascii="Arial" w:hAnsi="Arial" w:cs="Arial"/>
          <w:b/>
          <w:sz w:val="20"/>
          <w:szCs w:val="18"/>
          <w:lang w:val="es-ES"/>
        </w:rPr>
        <w:t>NO</w:t>
      </w:r>
      <w:r w:rsidR="008127D3" w:rsidRPr="008127D3">
        <w:rPr>
          <w:b/>
          <w:sz w:val="28"/>
        </w:rPr>
        <w:t xml:space="preserve"> </w:t>
      </w:r>
      <w:r w:rsidR="008127D3" w:rsidRPr="008127D3">
        <w:rPr>
          <w:rFonts w:ascii="Arial" w:hAnsi="Arial" w:cs="Arial"/>
          <w:b/>
          <w:sz w:val="20"/>
          <w:szCs w:val="18"/>
          <w:lang w:val="es-ES"/>
        </w:rPr>
        <w:t>LA-050GYR120-E17-2019</w:t>
      </w:r>
      <w:r w:rsidRPr="00CF5091">
        <w:rPr>
          <w:rFonts w:ascii="Arial" w:hAnsi="Arial" w:cs="Arial"/>
          <w:sz w:val="16"/>
          <w:szCs w:val="18"/>
          <w:lang w:val="es-ES"/>
        </w:rPr>
        <w:t xml:space="preserve">, A NOMBRE Y REPRESENTACIÓN DE: </w:t>
      </w:r>
      <w:r w:rsidRPr="00CF5091">
        <w:rPr>
          <w:rFonts w:ascii="Arial" w:hAnsi="Arial" w:cs="Arial"/>
          <w:sz w:val="16"/>
          <w:szCs w:val="18"/>
          <w:u w:val="single"/>
          <w:lang w:val="es-ES"/>
        </w:rPr>
        <w:t>___(PERSONA FÍSICA O MORAL)___.</w:t>
      </w:r>
    </w:p>
    <w:p w:rsidR="005409C2" w:rsidRPr="00FA3CCC" w:rsidRDefault="005409C2" w:rsidP="005409C2">
      <w:pPr>
        <w:suppressAutoHyphens/>
        <w:spacing w:after="0"/>
        <w:jc w:val="both"/>
        <w:rPr>
          <w:rFonts w:ascii="Arial" w:hAnsi="Arial" w:cs="Arial"/>
          <w:sz w:val="16"/>
          <w:szCs w:val="18"/>
          <w:lang w:val="es-ES"/>
        </w:rPr>
      </w:pPr>
    </w:p>
    <w:p w:rsidR="005409C2" w:rsidRPr="00FA3CCC" w:rsidRDefault="005409C2" w:rsidP="005409C2">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5409C2" w:rsidRPr="00D21355" w:rsidTr="00155E4C">
        <w:trPr>
          <w:trHeight w:val="400"/>
          <w:jc w:val="center"/>
        </w:trPr>
        <w:tc>
          <w:tcPr>
            <w:tcW w:w="2472" w:type="pct"/>
            <w:vAlign w:val="center"/>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5409C2" w:rsidRPr="00D21355" w:rsidTr="00155E4C">
        <w:trPr>
          <w:trHeight w:val="400"/>
          <w:jc w:val="center"/>
        </w:trPr>
        <w:tc>
          <w:tcPr>
            <w:tcW w:w="2472"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5409C2" w:rsidRPr="00D21355" w:rsidTr="00155E4C">
        <w:trPr>
          <w:trHeight w:val="400"/>
          <w:jc w:val="center"/>
        </w:trPr>
        <w:tc>
          <w:tcPr>
            <w:tcW w:w="5000" w:type="pct"/>
            <w:gridSpan w:val="2"/>
            <w:vAlign w:val="bottom"/>
          </w:tcPr>
          <w:p w:rsidR="005409C2" w:rsidRPr="00D21355" w:rsidRDefault="005409C2" w:rsidP="00155E4C">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rsidR="005409C2" w:rsidRPr="00D21355" w:rsidRDefault="005409C2" w:rsidP="005409C2">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5409C2" w:rsidRPr="00D21355" w:rsidTr="00155E4C">
        <w:trPr>
          <w:trHeight w:val="400"/>
          <w:jc w:val="center"/>
        </w:trPr>
        <w:tc>
          <w:tcPr>
            <w:tcW w:w="3660" w:type="pct"/>
            <w:gridSpan w:val="3"/>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5409C2" w:rsidRPr="00D21355" w:rsidTr="00155E4C">
        <w:trPr>
          <w:trHeight w:val="402"/>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5409C2" w:rsidRPr="00D21355" w:rsidTr="00155E4C">
        <w:trPr>
          <w:trHeight w:val="374"/>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5409C2" w:rsidRPr="00D21355" w:rsidTr="00155E4C">
        <w:trPr>
          <w:trHeight w:val="281"/>
          <w:jc w:val="center"/>
        </w:trPr>
        <w:tc>
          <w:tcPr>
            <w:tcW w:w="5000" w:type="pct"/>
            <w:gridSpan w:val="4"/>
            <w:shd w:val="pct15" w:color="auto" w:fill="auto"/>
            <w:vAlign w:val="center"/>
          </w:tcPr>
          <w:p w:rsidR="005409C2" w:rsidRPr="004C3F2D" w:rsidRDefault="005409C2" w:rsidP="00155E4C">
            <w:pPr>
              <w:suppressAutoHyphens/>
              <w:spacing w:after="0"/>
              <w:jc w:val="both"/>
              <w:rPr>
                <w:rFonts w:ascii="Arial" w:hAnsi="Arial" w:cs="Arial"/>
                <w:b/>
                <w:sz w:val="14"/>
                <w:szCs w:val="14"/>
                <w:lang w:val="es-ES"/>
              </w:rPr>
            </w:pPr>
            <w:r w:rsidRPr="004C3F2D">
              <w:rPr>
                <w:rFonts w:ascii="Arial" w:hAnsi="Arial" w:cs="Arial"/>
                <w:b/>
                <w:sz w:val="14"/>
                <w:szCs w:val="14"/>
                <w:lang w:val="es-ES"/>
              </w:rPr>
              <w:t>DESCRIPCIÓN DEL OBJETO SOCIAL.</w:t>
            </w:r>
          </w:p>
        </w:tc>
      </w:tr>
      <w:tr w:rsidR="005409C2" w:rsidRPr="00D21355" w:rsidTr="00155E4C">
        <w:trPr>
          <w:jc w:val="center"/>
        </w:trPr>
        <w:tc>
          <w:tcPr>
            <w:tcW w:w="5000" w:type="pct"/>
            <w:gridSpan w:val="4"/>
            <w:shd w:val="pct15" w:color="auto" w:fill="auto"/>
            <w:vAlign w:val="center"/>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5409C2" w:rsidRPr="00D21355" w:rsidTr="00155E4C">
        <w:trPr>
          <w:trHeight w:val="462"/>
          <w:jc w:val="center"/>
        </w:trPr>
        <w:tc>
          <w:tcPr>
            <w:tcW w:w="1629"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rsidR="005409C2" w:rsidRPr="00D21355" w:rsidRDefault="005409C2" w:rsidP="00155E4C">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5409C2" w:rsidRPr="00D21355" w:rsidTr="00155E4C">
        <w:trPr>
          <w:trHeight w:val="360"/>
          <w:jc w:val="center"/>
        </w:trPr>
        <w:tc>
          <w:tcPr>
            <w:tcW w:w="5000" w:type="pct"/>
            <w:gridSpan w:val="4"/>
            <w:shd w:val="pct15" w:color="auto" w:fill="auto"/>
            <w:vAlign w:val="bottom"/>
          </w:tcPr>
          <w:p w:rsidR="005409C2" w:rsidRPr="00D21355" w:rsidRDefault="005409C2" w:rsidP="00155E4C">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Default="005409C2" w:rsidP="005409C2">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rsidR="005409C2"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p>
    <w:p w:rsidR="005409C2" w:rsidRPr="00FA3CCC" w:rsidRDefault="005409C2" w:rsidP="005409C2">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rsidR="005409C2" w:rsidRPr="007A5CA5" w:rsidRDefault="005409C2" w:rsidP="005409C2">
      <w:pPr>
        <w:suppressAutoHyphens/>
        <w:spacing w:after="0"/>
        <w:jc w:val="both"/>
        <w:rPr>
          <w:rFonts w:ascii="Arial" w:hAnsi="Arial" w:cs="Arial"/>
          <w:sz w:val="12"/>
          <w:szCs w:val="12"/>
          <w:lang w:val="es-ES"/>
        </w:rPr>
      </w:pPr>
      <w:r w:rsidRPr="007A5CA5">
        <w:rPr>
          <w:rFonts w:ascii="Arial" w:hAnsi="Arial" w:cs="Arial"/>
          <w:sz w:val="12"/>
          <w:szCs w:val="12"/>
          <w:lang w:val="es-ES"/>
        </w:rPr>
        <w:t>* EN EL CASO DE LICITACIONES PÚBLICAS INTERNACIONALES, EL ESCRITO A QUE SE REFIERE ESTE ANEXO DEBERÁ INCORPORAR LOS DATOS MENCIONADOS EN EL PRESENTE FORMATO O LOS DATOS EQUIVALENTES, CONSIDERANDO LAS DISPOSICIONES APLICABLES EN EL PAÍS DE QUE SE TRATE. EN CASO DE DUDA SOBRE LOS DOCUMENTOS REQUERIDOS A LICITANTES EXTRANJEROS PARA ACREDITAR SU PERSONALIDAD, SE SOLICITA UN ESCRITO EN EL QUE EL LICITANTE MANIFIESTE, BAJO PROTESTA DE DECIR VERDAD, QUE LOS DOCUMENTOS ENTREGADOS CUMPLEN CON LOS REQUISITOS NECESARIOS PARA ACREDITAR LA EXISTENCIA DE LA PERSONA MORAL Y DEL TIPO O ALCANCES JURÍDICOS DE LAS FACULTADES OTORGADAS A SUS REPRESENTANTES LEGALES.</w:t>
      </w:r>
    </w:p>
    <w:p w:rsidR="00083BE8" w:rsidRDefault="00083BE8" w:rsidP="00083BE8">
      <w:pPr>
        <w:spacing w:after="0"/>
        <w:jc w:val="center"/>
        <w:rPr>
          <w:rFonts w:ascii="Montserrat" w:hAnsi="Montserrat" w:cs="Arial"/>
          <w:b/>
          <w:lang w:val="es-ES_tradnl"/>
        </w:rPr>
      </w:pPr>
    </w:p>
    <w:p w:rsidR="0091663E" w:rsidRDefault="0091663E">
      <w:pPr>
        <w:rPr>
          <w:rFonts w:ascii="Montserrat" w:hAnsi="Montserrat" w:cs="Arial"/>
          <w:b/>
          <w:lang w:val="es-ES_tradnl"/>
        </w:rPr>
      </w:pPr>
      <w:r>
        <w:rPr>
          <w:rFonts w:ascii="Montserrat" w:hAnsi="Montserrat" w:cs="Arial"/>
          <w:b/>
          <w:lang w:val="es-ES_tradnl"/>
        </w:rPr>
        <w:br w:type="page"/>
      </w:r>
    </w:p>
    <w:p w:rsidR="005409C2" w:rsidRPr="00BF2B0B" w:rsidRDefault="005409C2" w:rsidP="00083BE8">
      <w:pPr>
        <w:jc w:val="center"/>
        <w:rPr>
          <w:rFonts w:ascii="Montserrat" w:hAnsi="Montserrat" w:cs="Arial"/>
          <w:b/>
          <w:lang w:val="es-ES_tradnl"/>
        </w:rPr>
      </w:pPr>
      <w:r w:rsidRPr="00BF2B0B">
        <w:rPr>
          <w:rFonts w:ascii="Montserrat" w:hAnsi="Montserrat" w:cs="Arial"/>
          <w:b/>
          <w:lang w:val="es-ES_tradnl"/>
        </w:rPr>
        <w:lastRenderedPageBreak/>
        <w:t xml:space="preserve">ANEXO </w:t>
      </w:r>
      <w:r w:rsidR="00BF2B0B">
        <w:rPr>
          <w:rFonts w:ascii="Montserrat" w:hAnsi="Montserrat" w:cs="Arial"/>
          <w:b/>
          <w:lang w:val="es-ES_tradnl"/>
        </w:rPr>
        <w:t>9</w:t>
      </w:r>
    </w:p>
    <w:p w:rsidR="005409C2" w:rsidRPr="00BF2B0B" w:rsidRDefault="005409C2" w:rsidP="00BF2B0B">
      <w:pPr>
        <w:spacing w:after="0" w:line="240" w:lineRule="auto"/>
        <w:jc w:val="center"/>
        <w:rPr>
          <w:rFonts w:ascii="Montserrat" w:hAnsi="Montserrat" w:cs="Arial"/>
          <w:b/>
          <w:lang w:val="es-ES_tradnl"/>
        </w:rPr>
      </w:pPr>
    </w:p>
    <w:p w:rsidR="005409C2" w:rsidRPr="00BF2B0B" w:rsidRDefault="005409C2" w:rsidP="00BF2B0B">
      <w:pPr>
        <w:spacing w:after="0" w:line="240" w:lineRule="auto"/>
        <w:jc w:val="center"/>
        <w:rPr>
          <w:rFonts w:ascii="Montserrat" w:hAnsi="Montserrat" w:cs="Arial"/>
          <w:b/>
          <w:lang w:val="es-ES_tradnl"/>
        </w:rPr>
      </w:pPr>
      <w:r w:rsidRPr="00BF2B0B">
        <w:rPr>
          <w:rFonts w:ascii="Montserrat" w:hAnsi="Montserrat" w:cs="Arial"/>
          <w:b/>
          <w:lang w:val="es-ES_tradnl"/>
        </w:rPr>
        <w:t>E</w:t>
      </w:r>
      <w:r w:rsidR="00BF2B0B">
        <w:rPr>
          <w:rFonts w:ascii="Montserrat" w:hAnsi="Montserrat" w:cs="Arial"/>
          <w:b/>
          <w:lang w:val="es-ES_tradnl"/>
        </w:rPr>
        <w:t>scrito de nacionalidad mexicana</w:t>
      </w:r>
    </w:p>
    <w:p w:rsidR="005409C2" w:rsidRDefault="005409C2" w:rsidP="005409C2">
      <w:pPr>
        <w:jc w:val="center"/>
        <w:rPr>
          <w:rFonts w:ascii="Arial" w:hAnsi="Arial"/>
          <w:lang w:val="es-ES_tradnl"/>
        </w:rPr>
      </w:pPr>
    </w:p>
    <w:p w:rsidR="005409C2" w:rsidRDefault="005409C2" w:rsidP="005409C2">
      <w:pPr>
        <w:jc w:val="right"/>
        <w:rPr>
          <w:rFonts w:ascii="Arial" w:hAnsi="Arial"/>
          <w:lang w:val="es-ES_tradnl"/>
        </w:rPr>
      </w:pPr>
      <w:r>
        <w:rPr>
          <w:rFonts w:ascii="Arial" w:hAnsi="Arial"/>
          <w:lang w:val="es-ES_tradnl"/>
        </w:rPr>
        <w:t>Ciudad de Méxi</w:t>
      </w:r>
      <w:r w:rsidR="00251F47">
        <w:rPr>
          <w:rFonts w:ascii="Arial" w:hAnsi="Arial"/>
          <w:lang w:val="es-ES_tradnl"/>
        </w:rPr>
        <w:t>co., a __ de ___________ de 201</w:t>
      </w:r>
      <w:r w:rsidR="00923516">
        <w:rPr>
          <w:rFonts w:ascii="Arial" w:hAnsi="Arial"/>
          <w:lang w:val="es-ES_tradnl"/>
        </w:rPr>
        <w:t>9</w:t>
      </w:r>
      <w:r>
        <w:rPr>
          <w:rFonts w:ascii="Arial" w:hAnsi="Arial"/>
          <w:lang w:val="es-ES_tradnl"/>
        </w:rPr>
        <w:t>.</w:t>
      </w:r>
    </w:p>
    <w:p w:rsidR="005409C2" w:rsidRDefault="005409C2" w:rsidP="005409C2">
      <w:pPr>
        <w:jc w:val="center"/>
        <w:rPr>
          <w:rFonts w:ascii="Arial" w:hAnsi="Arial"/>
          <w:lang w:val="es-ES_tradnl"/>
        </w:rPr>
      </w:pPr>
    </w:p>
    <w:p w:rsidR="005409C2" w:rsidRDefault="005409C2" w:rsidP="005409C2">
      <w:pPr>
        <w:rPr>
          <w:rFonts w:ascii="Arial" w:hAnsi="Arial"/>
          <w:lang w:val="es-ES_tradnl"/>
        </w:rPr>
      </w:pPr>
    </w:p>
    <w:p w:rsidR="005409C2" w:rsidRDefault="005409C2" w:rsidP="005409C2">
      <w:pPr>
        <w:rPr>
          <w:rFonts w:ascii="Arial" w:hAnsi="Arial"/>
          <w:lang w:val="es-ES_tradnl"/>
        </w:rPr>
      </w:pPr>
      <w:r>
        <w:rPr>
          <w:rFonts w:ascii="Arial" w:hAnsi="Arial"/>
          <w:lang w:val="es-ES_tradnl"/>
        </w:rPr>
        <w:t>Instituto Mexicano del Seguro Social</w:t>
      </w:r>
    </w:p>
    <w:p w:rsidR="005409C2" w:rsidRDefault="005409C2" w:rsidP="005409C2">
      <w:pPr>
        <w:rPr>
          <w:rFonts w:ascii="Arial" w:hAnsi="Arial"/>
          <w:lang w:val="es-ES_tradnl"/>
        </w:rPr>
      </w:pPr>
      <w:r>
        <w:rPr>
          <w:rFonts w:ascii="Arial" w:hAnsi="Arial"/>
          <w:lang w:val="es-ES_tradnl"/>
        </w:rPr>
        <w:t>P r e s e n t e</w:t>
      </w:r>
    </w:p>
    <w:p w:rsidR="005409C2" w:rsidRDefault="005409C2" w:rsidP="005409C2">
      <w:pPr>
        <w:jc w:val="center"/>
        <w:rPr>
          <w:rFonts w:ascii="Arial" w:hAnsi="Arial"/>
          <w:lang w:val="es-ES_tradnl"/>
        </w:rPr>
      </w:pPr>
    </w:p>
    <w:p w:rsidR="005409C2" w:rsidRDefault="005409C2" w:rsidP="005409C2">
      <w:pPr>
        <w:jc w:val="both"/>
        <w:rPr>
          <w:rFonts w:ascii="Arial" w:hAnsi="Arial"/>
          <w:lang w:val="es-ES_tradnl"/>
        </w:rPr>
      </w:pPr>
      <w:r>
        <w:rPr>
          <w:rFonts w:ascii="Arial" w:hAnsi="Arial"/>
          <w:lang w:val="es-ES_tradnl"/>
        </w:rPr>
        <w:t>(</w:t>
      </w:r>
      <w:r>
        <w:rPr>
          <w:rFonts w:ascii="Arial" w:hAnsi="Arial"/>
          <w:i/>
          <w:lang w:val="es-ES_tradnl"/>
        </w:rPr>
        <w:t>Nombre del que suscribe el presente Anexo)</w:t>
      </w:r>
      <w:r>
        <w:rPr>
          <w:rFonts w:ascii="Arial" w:hAnsi="Arial"/>
          <w:lang w:val="es-ES_tradnl"/>
        </w:rPr>
        <w:t xml:space="preserve"> en mi carácter de Representante Legal de la (Persona Física o Moral), en términos del artículo 35 primer párrafo del Reglamento de la Ley de Adquisiciones, Arrendamientos y Servicios del Sector Público declaro bajo protesta de decir verdad que mi representada es de nacionalidad mexicana.</w:t>
      </w:r>
    </w:p>
    <w:p w:rsidR="005409C2" w:rsidRDefault="005409C2" w:rsidP="005409C2">
      <w:pPr>
        <w:jc w:val="both"/>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p>
    <w:p w:rsidR="005409C2" w:rsidRDefault="005409C2" w:rsidP="005409C2">
      <w:pPr>
        <w:jc w:val="center"/>
        <w:rPr>
          <w:rFonts w:ascii="Arial" w:hAnsi="Arial"/>
          <w:lang w:val="es-ES_tradnl"/>
        </w:rPr>
      </w:pPr>
      <w:r>
        <w:rPr>
          <w:rFonts w:ascii="Arial" w:hAnsi="Arial"/>
          <w:lang w:val="es-ES_tradnl"/>
        </w:rPr>
        <w:t>______________________________________________</w:t>
      </w:r>
    </w:p>
    <w:p w:rsidR="005409C2" w:rsidRDefault="005409C2" w:rsidP="005409C2">
      <w:pPr>
        <w:jc w:val="center"/>
        <w:rPr>
          <w:rFonts w:ascii="Arial" w:hAnsi="Arial"/>
          <w:bCs/>
          <w:lang w:val="es-ES_tradnl"/>
        </w:rPr>
      </w:pPr>
      <w:r>
        <w:rPr>
          <w:rFonts w:ascii="Arial" w:hAnsi="Arial"/>
          <w:bCs/>
          <w:lang w:val="es-ES_tradnl"/>
        </w:rPr>
        <w:t>(Nombre y firma del Representante Legal)</w:t>
      </w: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lang w:val="es-ES_tradnl"/>
        </w:rPr>
      </w:pPr>
    </w:p>
    <w:p w:rsidR="005409C2" w:rsidRPr="004C518E" w:rsidRDefault="005409C2" w:rsidP="005409C2">
      <w:pPr>
        <w:spacing w:after="0" w:line="240" w:lineRule="auto"/>
        <w:ind w:left="-284"/>
        <w:jc w:val="center"/>
        <w:rPr>
          <w:rFonts w:ascii="Arial" w:hAnsi="Arial"/>
          <w:b/>
          <w:lang w:val="es-ES_tradnl"/>
        </w:rPr>
      </w:pPr>
    </w:p>
    <w:p w:rsidR="005409C2" w:rsidRDefault="005409C2" w:rsidP="005409C2">
      <w:pPr>
        <w:spacing w:after="0" w:line="240" w:lineRule="auto"/>
        <w:ind w:left="-284"/>
        <w:jc w:val="center"/>
        <w:rPr>
          <w:rFonts w:ascii="Arial" w:hAnsi="Arial"/>
          <w:b/>
        </w:rPr>
      </w:pPr>
    </w:p>
    <w:p w:rsidR="00BF2B0B" w:rsidRDefault="00BF2B0B" w:rsidP="005409C2">
      <w:pPr>
        <w:spacing w:after="0" w:line="240" w:lineRule="auto"/>
        <w:ind w:left="-284"/>
        <w:jc w:val="center"/>
        <w:rPr>
          <w:rFonts w:ascii="Arial" w:hAnsi="Arial"/>
          <w:b/>
        </w:rPr>
      </w:pPr>
    </w:p>
    <w:p w:rsidR="00BF2B0B" w:rsidRPr="00573053" w:rsidRDefault="00BF2B0B" w:rsidP="005409C2">
      <w:pPr>
        <w:spacing w:after="0" w:line="240" w:lineRule="auto"/>
        <w:ind w:left="-284"/>
        <w:jc w:val="center"/>
        <w:rPr>
          <w:rFonts w:ascii="Arial" w:hAnsi="Arial"/>
          <w:b/>
        </w:rPr>
      </w:pPr>
    </w:p>
    <w:p w:rsidR="0091663E" w:rsidRDefault="0091663E">
      <w:pPr>
        <w:rPr>
          <w:rFonts w:ascii="Montserrat" w:hAnsi="Montserrat" w:cs="Arial"/>
          <w:b/>
        </w:rPr>
      </w:pPr>
      <w:r>
        <w:rPr>
          <w:rFonts w:ascii="Montserrat" w:hAnsi="Montserrat" w:cs="Arial"/>
          <w:b/>
        </w:rPr>
        <w:br w:type="page"/>
      </w:r>
    </w:p>
    <w:p w:rsidR="005409C2" w:rsidRDefault="005409C2" w:rsidP="00BF2B0B">
      <w:pPr>
        <w:spacing w:after="0" w:line="240" w:lineRule="auto"/>
        <w:jc w:val="center"/>
        <w:rPr>
          <w:rFonts w:ascii="Montserrat" w:hAnsi="Montserrat" w:cs="Arial"/>
          <w:b/>
          <w:lang w:val="es-ES_tradnl"/>
        </w:rPr>
      </w:pPr>
      <w:r w:rsidRPr="00BF2B0B">
        <w:rPr>
          <w:rFonts w:ascii="Montserrat" w:hAnsi="Montserrat" w:cs="Arial"/>
          <w:b/>
          <w:lang w:val="es-ES_tradnl"/>
        </w:rPr>
        <w:lastRenderedPageBreak/>
        <w:t xml:space="preserve">ANEXO </w:t>
      </w:r>
      <w:r w:rsidR="00BF2B0B">
        <w:rPr>
          <w:rFonts w:ascii="Montserrat" w:hAnsi="Montserrat" w:cs="Arial"/>
          <w:b/>
          <w:lang w:val="es-ES_tradnl"/>
        </w:rPr>
        <w:t>9</w:t>
      </w:r>
      <w:r w:rsidRPr="00BF2B0B">
        <w:rPr>
          <w:rFonts w:ascii="Montserrat" w:hAnsi="Montserrat" w:cs="Arial"/>
          <w:b/>
          <w:lang w:val="es-ES_tradnl"/>
        </w:rPr>
        <w:t xml:space="preserve"> A</w:t>
      </w:r>
    </w:p>
    <w:p w:rsidR="00BF2B0B" w:rsidRPr="00BF2B0B" w:rsidRDefault="00BF2B0B" w:rsidP="00BF2B0B">
      <w:pPr>
        <w:spacing w:after="0" w:line="240" w:lineRule="auto"/>
        <w:jc w:val="center"/>
        <w:rPr>
          <w:rFonts w:ascii="Montserrat" w:hAnsi="Montserrat" w:cs="Arial"/>
          <w:b/>
          <w:sz w:val="4"/>
          <w:szCs w:val="4"/>
          <w:lang w:val="es-ES_tradnl"/>
        </w:rPr>
      </w:pPr>
    </w:p>
    <w:p w:rsidR="005409C2" w:rsidRDefault="005409C2" w:rsidP="00BF2B0B">
      <w:pPr>
        <w:spacing w:after="0" w:line="240" w:lineRule="auto"/>
        <w:jc w:val="center"/>
        <w:rPr>
          <w:rFonts w:ascii="Montserrat" w:hAnsi="Montserrat" w:cs="Arial"/>
          <w:b/>
          <w:lang w:val="es-ES_tradnl"/>
        </w:rPr>
      </w:pPr>
      <w:r w:rsidRPr="00BF2B0B">
        <w:rPr>
          <w:rFonts w:ascii="Montserrat" w:hAnsi="Montserrat" w:cs="Arial"/>
          <w:b/>
          <w:lang w:val="es-ES_tradnl"/>
        </w:rPr>
        <w:t>FORMATO. CUMPLIMIENTO A LO DISPUESTO EN LA REGLA 8 DE LA</w:t>
      </w:r>
      <w:r w:rsidR="00905040" w:rsidRPr="00BF2B0B">
        <w:rPr>
          <w:rFonts w:ascii="Montserrat" w:hAnsi="Montserrat" w:cs="Arial"/>
          <w:b/>
          <w:lang w:val="es-ES_tradnl"/>
        </w:rPr>
        <w:t>S</w:t>
      </w:r>
      <w:r w:rsidRPr="00BF2B0B">
        <w:rPr>
          <w:rFonts w:ascii="Montserrat" w:hAnsi="Montserrat" w:cs="Arial"/>
          <w:b/>
          <w:lang w:val="es-ES_tradnl"/>
        </w:rPr>
        <w:t xml:space="preserve"> REGLA</w:t>
      </w:r>
      <w:r w:rsidR="00905040" w:rsidRPr="00BF2B0B">
        <w:rPr>
          <w:rFonts w:ascii="Montserrat" w:hAnsi="Montserrat" w:cs="Arial"/>
          <w:b/>
          <w:lang w:val="es-ES_tradnl"/>
        </w:rPr>
        <w:t>S</w:t>
      </w:r>
      <w:r w:rsidRPr="00BF2B0B">
        <w:rPr>
          <w:rFonts w:ascii="Montserrat" w:hAnsi="Montserrat" w:cs="Arial"/>
          <w:b/>
          <w:lang w:val="es-ES_tradnl"/>
        </w:rPr>
        <w:t xml:space="preserve"> PARA LA DETERMINACIÓN, ACREDITACIÓN Y VERIFICACIÓN DEL CONTENIDO NACIONAL </w:t>
      </w:r>
    </w:p>
    <w:p w:rsidR="00BF2B0B" w:rsidRPr="00BF2B0B" w:rsidRDefault="00BF2B0B" w:rsidP="00BF2B0B">
      <w:pPr>
        <w:spacing w:after="0" w:line="240" w:lineRule="auto"/>
        <w:jc w:val="center"/>
        <w:rPr>
          <w:rFonts w:ascii="Montserrat" w:hAnsi="Montserrat" w:cs="Arial"/>
          <w:b/>
          <w:sz w:val="16"/>
          <w:szCs w:val="16"/>
          <w:lang w:val="es-ES_tradnl"/>
        </w:rPr>
      </w:pPr>
    </w:p>
    <w:p w:rsidR="005409C2" w:rsidRDefault="005409C2" w:rsidP="005409C2">
      <w:pPr>
        <w:jc w:val="right"/>
        <w:rPr>
          <w:rFonts w:ascii="Arial" w:hAnsi="Arial"/>
          <w:sz w:val="20"/>
          <w:szCs w:val="20"/>
          <w:lang w:val="es-ES"/>
        </w:rPr>
      </w:pPr>
      <w:r>
        <w:rPr>
          <w:rFonts w:ascii="Arial" w:hAnsi="Arial"/>
          <w:sz w:val="20"/>
          <w:szCs w:val="20"/>
          <w:lang w:val="es-ES"/>
        </w:rPr>
        <w:t>CIUDAD DE MÉXICO, A _______ DE _________________DE 201</w:t>
      </w:r>
      <w:r w:rsidR="00923516">
        <w:rPr>
          <w:rFonts w:ascii="Arial" w:hAnsi="Arial"/>
          <w:sz w:val="20"/>
          <w:szCs w:val="20"/>
          <w:lang w:val="es-ES"/>
        </w:rPr>
        <w:t>9</w:t>
      </w:r>
      <w:r>
        <w:rPr>
          <w:rFonts w:ascii="Arial" w:hAnsi="Arial"/>
          <w:sz w:val="20"/>
          <w:szCs w:val="20"/>
          <w:lang w:val="es-ES"/>
        </w:rPr>
        <w:t>.</w:t>
      </w:r>
    </w:p>
    <w:p w:rsidR="005409C2" w:rsidRDefault="005409C2" w:rsidP="005409C2">
      <w:pPr>
        <w:jc w:val="both"/>
        <w:rPr>
          <w:rFonts w:ascii="Arial" w:hAnsi="Arial"/>
          <w:sz w:val="20"/>
          <w:szCs w:val="20"/>
          <w:lang w:val="es-ES"/>
        </w:rPr>
      </w:pPr>
      <w:r>
        <w:rPr>
          <w:rFonts w:ascii="Arial" w:hAnsi="Arial"/>
          <w:sz w:val="20"/>
          <w:szCs w:val="20"/>
          <w:lang w:val="es-ES"/>
        </w:rPr>
        <w:t xml:space="preserve">________(2)____________ </w:t>
      </w:r>
    </w:p>
    <w:p w:rsidR="005409C2" w:rsidRDefault="005409C2" w:rsidP="005409C2">
      <w:pPr>
        <w:jc w:val="both"/>
        <w:rPr>
          <w:rFonts w:ascii="Arial" w:hAnsi="Arial"/>
          <w:sz w:val="20"/>
          <w:szCs w:val="20"/>
          <w:lang w:val="es-ES"/>
        </w:rPr>
      </w:pPr>
      <w:r>
        <w:rPr>
          <w:rFonts w:ascii="Arial" w:hAnsi="Arial"/>
          <w:sz w:val="20"/>
          <w:szCs w:val="20"/>
          <w:lang w:val="es-ES"/>
        </w:rPr>
        <w:t>P R E S E N T E</w:t>
      </w:r>
    </w:p>
    <w:p w:rsidR="005409C2" w:rsidRDefault="005409C2" w:rsidP="005409C2">
      <w:pPr>
        <w:jc w:val="both"/>
        <w:rPr>
          <w:rFonts w:ascii="Arial" w:hAnsi="Arial"/>
          <w:sz w:val="20"/>
          <w:szCs w:val="20"/>
          <w:lang w:val="es-ES"/>
        </w:rPr>
      </w:pPr>
      <w:r>
        <w:rPr>
          <w:rFonts w:ascii="Arial" w:hAnsi="Arial"/>
          <w:sz w:val="20"/>
          <w:szCs w:val="20"/>
          <w:lang w:val="es-ES"/>
        </w:rPr>
        <w:t>ME REFIERO AL PROCEDIMIENTO DE_______(3)___________ NO. __(4)____ EN EL QUE MI REPRESENTADA, LA EMPRESA _______________(5)___________________ PARTICIPA A TRAVÉS DE LA PRESENTE PROPUESTA.</w:t>
      </w:r>
    </w:p>
    <w:p w:rsidR="005409C2" w:rsidRDefault="005409C2" w:rsidP="005409C2">
      <w:pPr>
        <w:jc w:val="both"/>
        <w:rPr>
          <w:rFonts w:ascii="Arial" w:hAnsi="Arial"/>
          <w:sz w:val="20"/>
          <w:szCs w:val="20"/>
          <w:lang w:val="es-ES"/>
        </w:rPr>
      </w:pPr>
      <w:r>
        <w:rPr>
          <w:rFonts w:ascii="Arial" w:hAnsi="Arial"/>
          <w:sz w:val="20"/>
          <w:szCs w:val="20"/>
          <w:lang w:val="es-ES"/>
        </w:rPr>
        <w:t>SOBRE EL PARTICULAR, MANIFIESTO, BAJO PROTESTA DE DECIR VERDAD,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Pr>
          <w:rFonts w:ascii="Arial" w:hAnsi="Arial"/>
          <w:bCs/>
          <w:sz w:val="20"/>
          <w:szCs w:val="20"/>
          <w:lang w:val="es-ES"/>
        </w:rPr>
        <w:t>*</w:t>
      </w:r>
      <w:r>
        <w:rPr>
          <w:rFonts w:ascii="Arial" w:hAnsi="Arial"/>
          <w:sz w:val="20"/>
          <w:szCs w:val="20"/>
          <w:lang w:val="es-ES"/>
        </w:rPr>
        <w:t>, O __(7)___% COMO CASO DE EXCEPCIÓN RECONOCIDO EN LA REGLA 11 O 12 DE LAS CITADAS REGLAS.</w:t>
      </w:r>
    </w:p>
    <w:p w:rsidR="005409C2" w:rsidRDefault="005409C2" w:rsidP="005409C2">
      <w:pPr>
        <w:jc w:val="both"/>
        <w:rPr>
          <w:rFonts w:ascii="Arial" w:hAnsi="Arial"/>
          <w:sz w:val="20"/>
          <w:szCs w:val="20"/>
          <w:lang w:val="es-ES"/>
        </w:rPr>
      </w:pPr>
      <w:r>
        <w:rPr>
          <w:rFonts w:ascii="Arial" w:hAnsi="Arial"/>
          <w:sz w:val="20"/>
          <w:szCs w:val="20"/>
          <w:lang w:val="es-ES"/>
        </w:rPr>
        <w:t xml:space="preserve">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rsidR="005409C2" w:rsidRDefault="005409C2" w:rsidP="005409C2">
      <w:pPr>
        <w:jc w:val="both"/>
        <w:rPr>
          <w:rFonts w:ascii="Arial" w:hAnsi="Arial"/>
          <w:sz w:val="20"/>
          <w:szCs w:val="20"/>
          <w:lang w:val="es-ES"/>
        </w:rPr>
      </w:pPr>
      <w:r>
        <w:rPr>
          <w:rFonts w:ascii="Arial" w:hAnsi="Arial"/>
          <w:sz w:val="20"/>
          <w:szCs w:val="20"/>
          <w:lang w:val="es-ES"/>
        </w:rPr>
        <w:t>ATENTAMENTE</w:t>
      </w:r>
    </w:p>
    <w:p w:rsidR="005409C2" w:rsidRDefault="005409C2" w:rsidP="005409C2">
      <w:pPr>
        <w:jc w:val="both"/>
        <w:rPr>
          <w:rFonts w:ascii="Arial" w:hAnsi="Arial"/>
          <w:sz w:val="20"/>
          <w:szCs w:val="20"/>
          <w:lang w:val="es-ES"/>
        </w:rPr>
      </w:pPr>
    </w:p>
    <w:p w:rsidR="005409C2" w:rsidRDefault="005409C2" w:rsidP="005409C2">
      <w:pPr>
        <w:jc w:val="both"/>
        <w:rPr>
          <w:rFonts w:ascii="Arial" w:hAnsi="Arial"/>
          <w:sz w:val="20"/>
          <w:szCs w:val="20"/>
          <w:lang w:val="es-ES"/>
        </w:rPr>
      </w:pPr>
      <w:r>
        <w:rPr>
          <w:rFonts w:ascii="Arial" w:hAnsi="Arial"/>
          <w:sz w:val="20"/>
          <w:szCs w:val="20"/>
          <w:lang w:val="es-ES"/>
        </w:rPr>
        <w:t>__________________(8)_________________</w:t>
      </w:r>
    </w:p>
    <w:p w:rsidR="00083BE8" w:rsidRDefault="00083BE8" w:rsidP="00083BE8">
      <w:pPr>
        <w:rPr>
          <w:rFonts w:ascii="Arial" w:hAnsi="Arial"/>
          <w:b/>
          <w:lang w:val="es-ES"/>
        </w:rPr>
      </w:pPr>
    </w:p>
    <w:p w:rsidR="0091663E" w:rsidRDefault="0091663E">
      <w:pPr>
        <w:rPr>
          <w:rFonts w:ascii="Montserrat" w:hAnsi="Montserrat" w:cs="Arial"/>
          <w:b/>
          <w:lang w:val="es-ES_tradnl"/>
        </w:rPr>
      </w:pPr>
      <w:r>
        <w:rPr>
          <w:rFonts w:ascii="Montserrat" w:hAnsi="Montserrat" w:cs="Arial"/>
          <w:b/>
          <w:lang w:val="es-ES_tradnl"/>
        </w:rPr>
        <w:br w:type="page"/>
      </w:r>
    </w:p>
    <w:p w:rsidR="005409C2" w:rsidRPr="00BF2B0B" w:rsidRDefault="005409C2" w:rsidP="00083BE8">
      <w:pPr>
        <w:rPr>
          <w:rFonts w:ascii="Montserrat" w:hAnsi="Montserrat" w:cs="Arial"/>
          <w:b/>
          <w:lang w:val="es-ES_tradnl"/>
        </w:rPr>
      </w:pPr>
      <w:r w:rsidRPr="00BF2B0B">
        <w:rPr>
          <w:rFonts w:ascii="Montserrat" w:hAnsi="Montserrat" w:cs="Arial"/>
          <w:b/>
          <w:lang w:val="es-ES_tradnl"/>
        </w:rPr>
        <w:lastRenderedPageBreak/>
        <w:t xml:space="preserve">INSTRUCTIVO DE LLENADO DEL </w:t>
      </w:r>
      <w:r w:rsidR="00BF2B0B" w:rsidRPr="00BF2B0B">
        <w:rPr>
          <w:rFonts w:ascii="Montserrat" w:hAnsi="Montserrat" w:cs="Arial"/>
          <w:b/>
          <w:lang w:val="es-ES_tradnl"/>
        </w:rPr>
        <w:t>FORMATO 9</w:t>
      </w:r>
      <w:r w:rsidRPr="00BF2B0B">
        <w:rPr>
          <w:rFonts w:ascii="Montserrat" w:hAnsi="Montserrat" w:cs="Arial"/>
          <w:b/>
          <w:lang w:val="es-ES_tradnl"/>
        </w:rPr>
        <w:t xml:space="preserve"> A). CUMPLIMIENTO A LO DISPUESTO EN LA REGLA 8 DE LA</w:t>
      </w:r>
      <w:r w:rsidR="00BA51E0" w:rsidRPr="00BF2B0B">
        <w:rPr>
          <w:rFonts w:ascii="Montserrat" w:hAnsi="Montserrat" w:cs="Arial"/>
          <w:b/>
          <w:lang w:val="es-ES_tradnl"/>
        </w:rPr>
        <w:t>S</w:t>
      </w:r>
      <w:r w:rsidRPr="00BF2B0B">
        <w:rPr>
          <w:rFonts w:ascii="Montserrat" w:hAnsi="Montserrat" w:cs="Arial"/>
          <w:b/>
          <w:lang w:val="es-ES_tradnl"/>
        </w:rPr>
        <w:t xml:space="preserve"> REGLA</w:t>
      </w:r>
      <w:r w:rsidR="00BA51E0" w:rsidRPr="00BF2B0B">
        <w:rPr>
          <w:rFonts w:ascii="Montserrat" w:hAnsi="Montserrat" w:cs="Arial"/>
          <w:b/>
          <w:lang w:val="es-ES_tradnl"/>
        </w:rPr>
        <w:t>S</w:t>
      </w:r>
      <w:r w:rsidRPr="00BF2B0B">
        <w:rPr>
          <w:rFonts w:ascii="Montserrat" w:hAnsi="Montserrat" w:cs="Arial"/>
          <w:b/>
          <w:lang w:val="es-ES_tradnl"/>
        </w:rPr>
        <w:t xml:space="preserve"> PARA LA DETERMINACIÓN, ACREDITACIÓN Y VERIFICACIÓN DEL CONTENIDO NACIONAL</w:t>
      </w:r>
    </w:p>
    <w:tbl>
      <w:tblPr>
        <w:tblW w:w="5098" w:type="pct"/>
        <w:tblCellMar>
          <w:left w:w="0" w:type="dxa"/>
          <w:right w:w="0" w:type="dxa"/>
        </w:tblCellMar>
        <w:tblLook w:val="04A0" w:firstRow="1" w:lastRow="0" w:firstColumn="1" w:lastColumn="0" w:noHBand="0" w:noVBand="1"/>
      </w:tblPr>
      <w:tblGrid>
        <w:gridCol w:w="1528"/>
        <w:gridCol w:w="8241"/>
      </w:tblGrid>
      <w:tr w:rsidR="005409C2" w:rsidTr="007E4047">
        <w:trPr>
          <w:trHeight w:val="337"/>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bCs/>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bCs/>
                <w:lang w:val="es-ES"/>
              </w:rPr>
              <w:t>DESCRIPCIÓN</w:t>
            </w:r>
          </w:p>
        </w:tc>
      </w:tr>
      <w:tr w:rsidR="005409C2" w:rsidTr="007E4047">
        <w:trPr>
          <w:trHeight w:val="50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SEÑALAR LA FECHA DE SUSCRIPCIÓN DEL DOCUMENTO.</w:t>
            </w:r>
          </w:p>
        </w:tc>
      </w:tr>
      <w:tr w:rsidR="005409C2" w:rsidTr="007E4047">
        <w:trPr>
          <w:trHeight w:val="67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ANOTAR EL NOMBRE DE LA DEPENDENCIA O ENTIDAD QUE CONVOCA O INVITA.</w:t>
            </w:r>
          </w:p>
        </w:tc>
      </w:tr>
      <w:tr w:rsidR="005409C2" w:rsidTr="007E4047">
        <w:trPr>
          <w:trHeight w:val="60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PRECISAR EL PROCEDIMIENTO DE QUE SE TRATE, LICITACIÓN PÚBLICA, INVITACIÓN A CUANDO MENOS TRES PERSONAS O ADJUDICACIÓN DIRECTA.</w:t>
            </w:r>
          </w:p>
        </w:tc>
      </w:tr>
      <w:tr w:rsidR="005409C2" w:rsidTr="007E4047">
        <w:trPr>
          <w:trHeight w:val="582"/>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INDICAR EL NÚMERO RESPECTIVO.</w:t>
            </w:r>
          </w:p>
        </w:tc>
      </w:tr>
      <w:tr w:rsidR="005409C2" w:rsidTr="007E4047">
        <w:trPr>
          <w:trHeight w:val="564"/>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CITAR EL NOMBRE O RAZÓN SOCIAL O DENOMINACIÓN DE LA EMPRESA.</w:t>
            </w:r>
          </w:p>
        </w:tc>
      </w:tr>
      <w:tr w:rsidR="005409C2" w:rsidTr="007E4047">
        <w:trPr>
          <w:trHeight w:val="542"/>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SEÑALAR EL NÚMERO DE PARTIDA QUE CORRESPONDA.</w:t>
            </w:r>
          </w:p>
        </w:tc>
      </w:tr>
      <w:tr w:rsidR="005409C2" w:rsidTr="007E4047">
        <w:trPr>
          <w:trHeight w:val="745"/>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ESTABLECER EL PORCENTAJE CORRESPONDIENTE A LAS EXCEPCIONES ESTABLECIDAS EN LAS REGLAS 11 O 12.</w:t>
            </w:r>
          </w:p>
        </w:tc>
      </w:tr>
      <w:tr w:rsidR="005409C2" w:rsidTr="007E4047">
        <w:trPr>
          <w:trHeight w:val="81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jc w:val="center"/>
              <w:rPr>
                <w:rFonts w:ascii="Arial" w:hAnsi="Arial"/>
                <w:b/>
                <w:lang w:val="es-ES"/>
              </w:rPr>
            </w:pPr>
            <w:r>
              <w:rPr>
                <w:rFonts w:ascii="Arial" w:hAnsi="Arial"/>
                <w:b/>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5409C2" w:rsidRDefault="005409C2" w:rsidP="007E4047">
            <w:pPr>
              <w:spacing w:after="0"/>
              <w:rPr>
                <w:rFonts w:ascii="Arial" w:hAnsi="Arial"/>
                <w:b/>
                <w:lang w:val="es-ES"/>
              </w:rPr>
            </w:pPr>
            <w:r>
              <w:rPr>
                <w:rFonts w:ascii="Arial" w:hAnsi="Arial"/>
                <w:b/>
                <w:lang w:val="es-ES"/>
              </w:rPr>
              <w:t>ANOTAR EL NOMBRE Y FIRMA DEL APODERADO O REPRESENTANTE LEGAL.</w:t>
            </w:r>
          </w:p>
        </w:tc>
      </w:tr>
    </w:tbl>
    <w:p w:rsidR="005409C2" w:rsidRDefault="005409C2" w:rsidP="005409C2">
      <w:pPr>
        <w:rPr>
          <w:rFonts w:ascii="Arial" w:hAnsi="Arial"/>
          <w:b/>
          <w:lang w:val="es-ES"/>
        </w:rPr>
      </w:pPr>
    </w:p>
    <w:p w:rsidR="005409C2" w:rsidRDefault="005409C2" w:rsidP="00083BE8">
      <w:pPr>
        <w:jc w:val="both"/>
        <w:rPr>
          <w:rFonts w:ascii="Arial" w:hAnsi="Arial"/>
          <w:b/>
          <w:lang w:val="es-ES"/>
        </w:rPr>
      </w:pPr>
      <w:r>
        <w:rPr>
          <w:rFonts w:ascii="Arial" w:hAnsi="Arial"/>
          <w:b/>
          <w:lang w:val="es-ES"/>
        </w:rPr>
        <w:t>NOTA: SI ES UNA PERSONA FÍSICA, SE PODRÁ AJUSTAR EL PRESENTE FORMATO EN SU PARTE CONDUCENTE.</w:t>
      </w:r>
    </w:p>
    <w:p w:rsidR="005409C2" w:rsidRDefault="005409C2" w:rsidP="005409C2">
      <w:pPr>
        <w:jc w:val="center"/>
        <w:rPr>
          <w:rFonts w:ascii="Arial" w:hAnsi="Arial"/>
          <w:b/>
          <w:lang w:val="es-ES"/>
        </w:rPr>
      </w:pPr>
    </w:p>
    <w:p w:rsidR="005409C2" w:rsidRDefault="005409C2" w:rsidP="005409C2">
      <w:pPr>
        <w:jc w:val="center"/>
        <w:rPr>
          <w:rFonts w:ascii="Arial" w:hAnsi="Arial"/>
          <w:b/>
          <w:lang w:val="es-ES"/>
        </w:rPr>
      </w:pPr>
    </w:p>
    <w:p w:rsidR="00251F47" w:rsidRDefault="00251F47">
      <w:pPr>
        <w:rPr>
          <w:rFonts w:ascii="Arial" w:hAnsi="Arial" w:cs="Arial"/>
          <w:b/>
          <w:lang w:val="es-ES_tradnl"/>
        </w:rPr>
      </w:pPr>
      <w:bookmarkStart w:id="1" w:name="_Toc336378684"/>
      <w:bookmarkStart w:id="2" w:name="_Toc356557686"/>
      <w:bookmarkStart w:id="3" w:name="_Toc358979939"/>
      <w:bookmarkStart w:id="4" w:name="_Toc367205814"/>
      <w:r>
        <w:rPr>
          <w:rFonts w:ascii="Arial" w:hAnsi="Arial" w:cs="Arial"/>
          <w:b/>
          <w:lang w:val="es-ES_tradnl"/>
        </w:rPr>
        <w:br w:type="page"/>
      </w:r>
    </w:p>
    <w:p w:rsidR="004A6D65" w:rsidRDefault="004A6D65" w:rsidP="007E4047">
      <w:pPr>
        <w:spacing w:after="0"/>
        <w:jc w:val="center"/>
        <w:rPr>
          <w:rFonts w:ascii="Arial" w:hAnsi="Arial" w:cs="Arial"/>
          <w:b/>
          <w:sz w:val="20"/>
          <w:lang w:val="es-ES_tradnl"/>
        </w:rPr>
      </w:pPr>
    </w:p>
    <w:p w:rsidR="00715683" w:rsidRDefault="00715683" w:rsidP="007E4047">
      <w:pPr>
        <w:spacing w:after="0" w:line="240" w:lineRule="auto"/>
        <w:jc w:val="center"/>
        <w:rPr>
          <w:rFonts w:ascii="Montserrat" w:hAnsi="Montserrat" w:cs="Arial"/>
          <w:b/>
          <w:lang w:val="es-ES_tradnl"/>
        </w:rPr>
      </w:pPr>
      <w:r w:rsidRPr="00BF2B0B">
        <w:rPr>
          <w:rFonts w:ascii="Montserrat" w:hAnsi="Montserrat" w:cs="Arial"/>
          <w:b/>
          <w:lang w:val="es-ES_tradnl"/>
        </w:rPr>
        <w:t xml:space="preserve">ANEXO </w:t>
      </w:r>
      <w:r w:rsidR="00BF2B0B">
        <w:rPr>
          <w:rFonts w:ascii="Montserrat" w:hAnsi="Montserrat" w:cs="Arial"/>
          <w:b/>
          <w:lang w:val="es-ES_tradnl"/>
        </w:rPr>
        <w:t>10</w:t>
      </w:r>
    </w:p>
    <w:p w:rsidR="007E4047" w:rsidRPr="007E4047" w:rsidRDefault="007E4047" w:rsidP="007E4047">
      <w:pPr>
        <w:spacing w:after="0" w:line="240" w:lineRule="auto"/>
        <w:jc w:val="center"/>
        <w:rPr>
          <w:rFonts w:ascii="Montserrat" w:hAnsi="Montserrat" w:cs="Arial"/>
          <w:b/>
          <w:sz w:val="4"/>
          <w:szCs w:val="4"/>
          <w:lang w:val="es-ES_tradnl"/>
        </w:rPr>
      </w:pPr>
    </w:p>
    <w:p w:rsidR="00715683" w:rsidRPr="00BF2B0B" w:rsidRDefault="00715683" w:rsidP="00BF2B0B">
      <w:pPr>
        <w:spacing w:after="0" w:line="240" w:lineRule="auto"/>
        <w:jc w:val="center"/>
        <w:rPr>
          <w:rFonts w:ascii="Montserrat" w:hAnsi="Montserrat" w:cs="Arial"/>
          <w:b/>
          <w:lang w:val="es-ES_tradnl"/>
        </w:rPr>
      </w:pPr>
      <w:r w:rsidRPr="00BF2B0B">
        <w:rPr>
          <w:rFonts w:ascii="Montserrat" w:hAnsi="Montserrat" w:cs="Arial"/>
          <w:b/>
          <w:lang w:val="es-ES_tradnl"/>
        </w:rPr>
        <w:t xml:space="preserve">Manifiesto de no existir impedimento para participar </w:t>
      </w:r>
    </w:p>
    <w:p w:rsidR="00715683" w:rsidRPr="00BF2B0B" w:rsidRDefault="00715683" w:rsidP="00BF2B0B">
      <w:pPr>
        <w:spacing w:after="0" w:line="240" w:lineRule="auto"/>
        <w:jc w:val="center"/>
        <w:rPr>
          <w:rFonts w:ascii="Montserrat" w:hAnsi="Montserrat" w:cs="Arial"/>
          <w:b/>
          <w:lang w:val="es-ES_tradnl"/>
        </w:rPr>
      </w:pPr>
      <w:r w:rsidRPr="00BF2B0B">
        <w:rPr>
          <w:rFonts w:ascii="Montserrat" w:hAnsi="Montserrat" w:cs="Arial"/>
          <w:b/>
          <w:lang w:val="es-ES_tradnl"/>
        </w:rPr>
        <w:t xml:space="preserve">en la </w:t>
      </w:r>
      <w:r w:rsidR="00251F47" w:rsidRPr="00BF2B0B">
        <w:rPr>
          <w:rFonts w:ascii="Montserrat" w:hAnsi="Montserrat" w:cs="Arial"/>
          <w:b/>
          <w:lang w:val="es-ES_tradnl"/>
        </w:rPr>
        <w:t>Licitación Pública</w:t>
      </w:r>
      <w:r w:rsidR="0013521F" w:rsidRPr="00BF2B0B">
        <w:rPr>
          <w:rFonts w:ascii="Montserrat" w:hAnsi="Montserrat" w:cs="Arial"/>
          <w:b/>
          <w:lang w:val="es-ES_tradnl"/>
        </w:rPr>
        <w:t xml:space="preserve"> </w:t>
      </w:r>
      <w:r w:rsidR="004C518E" w:rsidRPr="00BF2B0B">
        <w:rPr>
          <w:rFonts w:ascii="Montserrat" w:hAnsi="Montserrat" w:cs="Arial"/>
          <w:b/>
          <w:lang w:val="es-ES_tradnl"/>
        </w:rPr>
        <w:t>N</w:t>
      </w:r>
      <w:r w:rsidR="0013521F" w:rsidRPr="00BF2B0B">
        <w:rPr>
          <w:rFonts w:ascii="Montserrat" w:hAnsi="Montserrat" w:cs="Arial"/>
          <w:b/>
          <w:lang w:val="es-ES_tradnl"/>
        </w:rPr>
        <w:t xml:space="preserve">acional </w:t>
      </w:r>
      <w:r w:rsidRPr="00BF2B0B">
        <w:rPr>
          <w:rFonts w:ascii="Montserrat" w:hAnsi="Montserrat" w:cs="Arial"/>
          <w:b/>
          <w:lang w:val="es-ES_tradnl"/>
        </w:rPr>
        <w:t>Electrónica número</w:t>
      </w:r>
      <w:r w:rsidR="00161CDE" w:rsidRPr="00BF2B0B">
        <w:rPr>
          <w:rFonts w:ascii="Montserrat" w:hAnsi="Montserrat" w:cs="Arial"/>
          <w:b/>
          <w:lang w:val="es-ES_tradnl"/>
        </w:rPr>
        <w:t xml:space="preserve"> </w:t>
      </w:r>
      <w:r w:rsidR="008127D3" w:rsidRPr="008127D3">
        <w:rPr>
          <w:rFonts w:ascii="Montserrat" w:hAnsi="Montserrat" w:cs="Arial"/>
          <w:b/>
          <w:lang w:val="es-ES_tradnl"/>
        </w:rPr>
        <w:t>LA-050GYR120-E17-2019</w:t>
      </w:r>
      <w:r w:rsidRPr="00BF2B0B">
        <w:rPr>
          <w:rFonts w:ascii="Montserrat" w:hAnsi="Montserrat" w:cs="Arial"/>
          <w:b/>
          <w:lang w:val="es-ES_tradnl"/>
        </w:rPr>
        <w:t>.</w:t>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 </w:t>
      </w:r>
    </w:p>
    <w:p w:rsidR="00715683" w:rsidRPr="00573053" w:rsidRDefault="00BD67F2"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 de ___________ de 201</w:t>
      </w:r>
      <w:r w:rsidR="00923516">
        <w:rPr>
          <w:rFonts w:ascii="Arial" w:hAnsi="Arial" w:cs="Arial"/>
          <w:sz w:val="20"/>
          <w:szCs w:val="20"/>
          <w:lang w:val="es-ES_tradnl"/>
        </w:rPr>
        <w:t>9</w:t>
      </w:r>
      <w:r w:rsidR="00715683" w:rsidRPr="00573053">
        <w:rPr>
          <w:rFonts w:ascii="Arial" w:hAnsi="Arial" w:cs="Arial"/>
          <w:sz w:val="20"/>
          <w:szCs w:val="20"/>
          <w:lang w:val="es-ES_tradnl"/>
        </w:rPr>
        <w:t>.</w:t>
      </w:r>
    </w:p>
    <w:p w:rsidR="00715683" w:rsidRPr="00573053" w:rsidRDefault="00715683" w:rsidP="00715683">
      <w:pPr>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pStyle w:val="Estilo"/>
        <w:ind w:left="-284"/>
        <w:jc w:val="both"/>
        <w:rPr>
          <w:rFonts w:cs="Arial"/>
          <w:b w:val="0"/>
          <w:lang w:val="es-ES_tradnl"/>
        </w:rPr>
      </w:pPr>
      <w:r w:rsidRPr="00573053">
        <w:rPr>
          <w:rFonts w:cs="Arial"/>
          <w:b w:val="0"/>
          <w:i/>
          <w:lang w:val="es-ES_tradnl"/>
        </w:rPr>
        <w:t xml:space="preserve">[Nombre del que suscribe el presente Anexo] </w:t>
      </w:r>
      <w:r w:rsidRPr="00573053">
        <w:rPr>
          <w:rFonts w:cs="Arial"/>
          <w:b w:val="0"/>
          <w:lang w:val="es-ES_tradnl"/>
        </w:rPr>
        <w:t xml:space="preserve">en mi carácter de Representante Legal de la </w:t>
      </w:r>
      <w:r w:rsidR="006A006E">
        <w:rPr>
          <w:rFonts w:cs="Arial"/>
          <w:b w:val="0"/>
          <w:i/>
          <w:lang w:val="es-ES_tradnl"/>
        </w:rPr>
        <w:t xml:space="preserve">(Persona Física  o </w:t>
      </w:r>
      <w:r w:rsidRPr="00573053">
        <w:rPr>
          <w:rFonts w:cs="Arial"/>
          <w:b w:val="0"/>
          <w:i/>
          <w:lang w:val="es-ES_tradnl"/>
        </w:rPr>
        <w:t>Moral)</w:t>
      </w:r>
      <w:r w:rsidRPr="00573053">
        <w:rPr>
          <w:rFonts w:cs="Arial"/>
          <w:b w:val="0"/>
          <w:lang w:val="es-ES_tradnl"/>
        </w:rPr>
        <w:t xml:space="preserve">, declaro bajo protesta de decir verdad que mi representada y las personas que forma parte de ésta, no se encuentran  en alguno de los supuestos establecidos en los artículos 50 y 60 de la Ley de Adquisiciones, Arrendamientos y Servicios del Sector Público. </w:t>
      </w:r>
    </w:p>
    <w:p w:rsidR="00715683" w:rsidRPr="00573053" w:rsidRDefault="00715683" w:rsidP="00715683">
      <w:pPr>
        <w:pStyle w:val="Estilo"/>
        <w:ind w:left="-284"/>
        <w:jc w:val="both"/>
        <w:rPr>
          <w:rFonts w:ascii="Arial Narrow" w:hAnsi="Arial Narrow" w:cs="Arial"/>
          <w:b w:val="0"/>
          <w:lang w:val="es-ES_tradnl" w:eastAsia="ar-SA"/>
        </w:rPr>
      </w:pPr>
    </w:p>
    <w:p w:rsidR="00715683" w:rsidRPr="00573053" w:rsidRDefault="00715683" w:rsidP="00715683">
      <w:pPr>
        <w:pStyle w:val="Estilo"/>
        <w:ind w:left="-284"/>
        <w:jc w:val="both"/>
        <w:rPr>
          <w:rFonts w:cs="Arial"/>
          <w:b w:val="0"/>
          <w:lang w:val="es-ES_tradnl"/>
        </w:rPr>
      </w:pPr>
      <w:r w:rsidRPr="00573053">
        <w:rPr>
          <w:rFonts w:cs="Arial"/>
          <w:b w:val="0"/>
          <w:lang w:val="es-ES_tradnl"/>
        </w:rPr>
        <w:t xml:space="preserve">Lo anterior, para los efectos correspondientes del procedimiento de contratación de la </w:t>
      </w:r>
      <w:r w:rsidR="00251F47" w:rsidRPr="00251F47">
        <w:rPr>
          <w:rFonts w:cs="Arial"/>
          <w:b w:val="0"/>
          <w:lang w:val="es-ES_tradnl"/>
        </w:rPr>
        <w:t xml:space="preserve">Licitación Pública </w:t>
      </w:r>
      <w:r w:rsidR="00251F47" w:rsidRPr="00CF5091">
        <w:rPr>
          <w:rFonts w:cs="Arial"/>
          <w:b w:val="0"/>
          <w:lang w:val="es-ES_tradnl"/>
        </w:rPr>
        <w:t>Nacional Electrónica</w:t>
      </w:r>
      <w:r w:rsidRPr="00CF5091">
        <w:rPr>
          <w:rFonts w:cs="Arial"/>
          <w:b w:val="0"/>
          <w:lang w:val="es-ES_tradnl"/>
        </w:rPr>
        <w:t xml:space="preserve"> número </w:t>
      </w:r>
      <w:r w:rsidR="008127D3" w:rsidRPr="008127D3">
        <w:rPr>
          <w:rFonts w:cs="Arial"/>
          <w:lang w:val="es-ES_tradnl"/>
        </w:rPr>
        <w:t>LA-050GYR120-E17-2019</w:t>
      </w:r>
      <w:r w:rsidRPr="00CF5091">
        <w:rPr>
          <w:rFonts w:cs="Arial"/>
          <w:b w:val="0"/>
          <w:lang w:val="es-ES_tradnl"/>
        </w:rPr>
        <w:t>.</w:t>
      </w:r>
    </w:p>
    <w:p w:rsidR="00715683" w:rsidRPr="00573053" w:rsidRDefault="00715683" w:rsidP="00715683">
      <w:pPr>
        <w:pStyle w:val="Estilo"/>
        <w:rPr>
          <w:rFonts w:cs="Arial"/>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 w:rsidR="0094100A" w:rsidRPr="00573053" w:rsidRDefault="0094100A"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715683" w:rsidRPr="00573053" w:rsidRDefault="00715683" w:rsidP="0094100A">
      <w:pPr>
        <w:spacing w:after="0" w:line="240" w:lineRule="auto"/>
        <w:ind w:left="-284"/>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715683" w:rsidRPr="007E4047" w:rsidRDefault="00715683" w:rsidP="00715683">
      <w:pPr>
        <w:spacing w:after="0" w:line="240" w:lineRule="auto"/>
        <w:jc w:val="both"/>
        <w:rPr>
          <w:rFonts w:ascii="Arial" w:hAnsi="Arial" w:cs="Arial"/>
          <w:lang w:val="es-ES_tradnl"/>
        </w:rPr>
      </w:pPr>
    </w:p>
    <w:p w:rsidR="00715683" w:rsidRDefault="00715683" w:rsidP="00BF2B0B">
      <w:pPr>
        <w:spacing w:after="0" w:line="240" w:lineRule="auto"/>
        <w:jc w:val="center"/>
        <w:rPr>
          <w:rFonts w:ascii="Montserrat" w:hAnsi="Montserrat" w:cs="Arial"/>
          <w:b/>
          <w:lang w:val="es-ES_tradnl"/>
        </w:rPr>
      </w:pPr>
      <w:r w:rsidRPr="00BF2B0B">
        <w:rPr>
          <w:rFonts w:ascii="Montserrat" w:hAnsi="Montserrat" w:cs="Arial"/>
          <w:b/>
          <w:lang w:val="es-ES_tradnl"/>
        </w:rPr>
        <w:t xml:space="preserve">ANEXO </w:t>
      </w:r>
      <w:r w:rsidR="00E32659" w:rsidRPr="00BF2B0B">
        <w:rPr>
          <w:rFonts w:ascii="Montserrat" w:hAnsi="Montserrat" w:cs="Arial"/>
          <w:b/>
          <w:lang w:val="es-ES_tradnl"/>
        </w:rPr>
        <w:t>1</w:t>
      </w:r>
      <w:r w:rsidR="007E4047">
        <w:rPr>
          <w:rFonts w:ascii="Montserrat" w:hAnsi="Montserrat" w:cs="Arial"/>
          <w:b/>
          <w:lang w:val="es-ES_tradnl"/>
        </w:rPr>
        <w:t>1</w:t>
      </w:r>
    </w:p>
    <w:p w:rsidR="007E4047" w:rsidRPr="007E4047" w:rsidRDefault="007E4047" w:rsidP="00BF2B0B">
      <w:pPr>
        <w:spacing w:after="0" w:line="240" w:lineRule="auto"/>
        <w:jc w:val="center"/>
        <w:rPr>
          <w:rFonts w:ascii="Montserrat" w:hAnsi="Montserrat" w:cs="Arial"/>
          <w:b/>
          <w:sz w:val="4"/>
          <w:szCs w:val="4"/>
          <w:lang w:val="es-ES_tradnl"/>
        </w:rPr>
      </w:pPr>
    </w:p>
    <w:p w:rsidR="00715683" w:rsidRPr="00BF2B0B" w:rsidRDefault="00BF2B0B" w:rsidP="00BF2B0B">
      <w:pPr>
        <w:spacing w:after="0" w:line="240" w:lineRule="auto"/>
        <w:jc w:val="center"/>
        <w:rPr>
          <w:rFonts w:ascii="Montserrat" w:hAnsi="Montserrat" w:cs="Arial"/>
          <w:b/>
          <w:lang w:val="es-ES_tradnl"/>
        </w:rPr>
      </w:pPr>
      <w:r>
        <w:rPr>
          <w:rFonts w:ascii="Montserrat" w:hAnsi="Montserrat" w:cs="Arial"/>
          <w:b/>
          <w:lang w:val="es-ES_tradnl"/>
        </w:rPr>
        <w:t>Declaración de integridad</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w:t>
      </w:r>
      <w:r w:rsidR="00923516">
        <w:rPr>
          <w:rFonts w:ascii="Arial" w:hAnsi="Arial" w:cs="Arial"/>
          <w:sz w:val="20"/>
          <w:szCs w:val="20"/>
          <w:lang w:val="es-ES_tradnl"/>
        </w:rPr>
        <w:t>9</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ind w:left="-284"/>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numeral 4.1.3</w:t>
      </w:r>
      <w:r w:rsidR="00251F47">
        <w:rPr>
          <w:rFonts w:ascii="Arial" w:hAnsi="Arial" w:cs="Arial"/>
          <w:sz w:val="20"/>
          <w:szCs w:val="20"/>
          <w:lang w:val="es-ES_tradnl"/>
        </w:rPr>
        <w:t xml:space="preserve"> de la Convocatoria de</w:t>
      </w:r>
      <w:r w:rsidRPr="00573053">
        <w:rPr>
          <w:rFonts w:ascii="Arial" w:hAnsi="Arial" w:cs="Arial"/>
          <w:sz w:val="20"/>
          <w:szCs w:val="20"/>
          <w:lang w:val="es-ES_tradnl"/>
        </w:rPr>
        <w:t xml:space="preserve"> la </w:t>
      </w:r>
      <w:r w:rsidR="00251F47" w:rsidRPr="00251F47">
        <w:rPr>
          <w:rFonts w:ascii="Arial" w:hAnsi="Arial" w:cs="Arial"/>
          <w:sz w:val="20"/>
          <w:szCs w:val="20"/>
          <w:lang w:val="es-ES_tradnl"/>
        </w:rPr>
        <w:t xml:space="preserve">Licitación Pública Nacional </w:t>
      </w:r>
      <w:r w:rsidR="00251F47" w:rsidRPr="00CF5091">
        <w:rPr>
          <w:rFonts w:ascii="Arial" w:hAnsi="Arial" w:cs="Arial"/>
          <w:sz w:val="20"/>
          <w:szCs w:val="20"/>
          <w:lang w:val="es-ES_tradnl"/>
        </w:rPr>
        <w:t xml:space="preserve">Electrónica número </w:t>
      </w:r>
      <w:r w:rsidR="008127D3" w:rsidRPr="008127D3">
        <w:rPr>
          <w:rFonts w:ascii="Arial" w:hAnsi="Arial" w:cs="Arial"/>
          <w:b/>
          <w:sz w:val="20"/>
          <w:szCs w:val="20"/>
          <w:lang w:val="es-ES_tradnl"/>
        </w:rPr>
        <w:t>LA-050GYR120-E17-2019</w:t>
      </w:r>
      <w:r w:rsidRPr="00CF5091">
        <w:rPr>
          <w:rFonts w:ascii="Arial" w:hAnsi="Arial" w:cs="Arial"/>
          <w:b/>
          <w:sz w:val="20"/>
          <w:szCs w:val="20"/>
          <w:lang w:val="es-ES_tradnl"/>
        </w:rPr>
        <w:t>,</w:t>
      </w:r>
      <w:r w:rsidRPr="00CF5091">
        <w:rPr>
          <w:rFonts w:ascii="Arial" w:hAnsi="Arial" w:cs="Arial"/>
          <w:sz w:val="20"/>
          <w:szCs w:val="20"/>
          <w:lang w:val="es-ES_tradnl"/>
        </w:rPr>
        <w:t xml:space="preserve"> dec</w:t>
      </w:r>
      <w:r w:rsidRPr="00CF5091">
        <w:rPr>
          <w:rFonts w:ascii="Arial" w:eastAsia="Heiti SC Light" w:hAnsi="Arial" w:cs="Arial"/>
          <w:sz w:val="20"/>
          <w:szCs w:val="20"/>
          <w:lang w:val="es-ES_tradnl"/>
        </w:rPr>
        <w:t>la</w:t>
      </w:r>
      <w:r w:rsidRPr="00CF5091">
        <w:rPr>
          <w:rFonts w:ascii="Arial" w:hAnsi="Arial" w:cs="Arial"/>
          <w:sz w:val="20"/>
          <w:szCs w:val="20"/>
          <w:lang w:val="es-ES_tradnl"/>
        </w:rPr>
        <w:t>ro</w:t>
      </w:r>
      <w:r w:rsidRPr="00CF5091">
        <w:rPr>
          <w:rFonts w:ascii="Arial" w:eastAsia="Heiti SC Light" w:hAnsi="Arial" w:cs="Arial"/>
          <w:sz w:val="20"/>
          <w:szCs w:val="20"/>
          <w:lang w:val="es-ES_tradnl"/>
        </w:rPr>
        <w:t xml:space="preserve"> </w:t>
      </w:r>
      <w:r w:rsidRPr="00CF5091">
        <w:rPr>
          <w:rFonts w:ascii="Arial" w:hAnsi="Arial" w:cs="Arial"/>
          <w:sz w:val="20"/>
          <w:szCs w:val="20"/>
          <w:lang w:val="es-ES_tradnl"/>
        </w:rPr>
        <w:t>b</w:t>
      </w:r>
      <w:r w:rsidRPr="00CF5091">
        <w:rPr>
          <w:rFonts w:ascii="Arial" w:eastAsia="Apple SD 산돌고딕 Neo 일반체" w:hAnsi="Arial" w:cs="Arial"/>
          <w:sz w:val="20"/>
          <w:szCs w:val="20"/>
          <w:lang w:val="es-ES_tradnl"/>
        </w:rPr>
        <w:t>a</w:t>
      </w:r>
      <w:r w:rsidRPr="00CF5091">
        <w:rPr>
          <w:rFonts w:ascii="Arial" w:hAnsi="Arial" w:cs="Arial"/>
          <w:sz w:val="20"/>
          <w:szCs w:val="20"/>
          <w:lang w:val="es-ES_tradnl"/>
        </w:rPr>
        <w:t>jo protesta de decir verdad que mi representada se</w:t>
      </w:r>
      <w:r w:rsidRPr="00573053">
        <w:rPr>
          <w:rFonts w:ascii="Arial" w:hAnsi="Arial" w:cs="Arial"/>
          <w:sz w:val="20"/>
          <w:szCs w:val="20"/>
          <w:lang w:val="es-ES_tradnl"/>
        </w:rPr>
        <w:t xml:space="preserv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573053" w:rsidRDefault="00715683" w:rsidP="00715683">
      <w:pPr>
        <w:spacing w:after="0"/>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E4047" w:rsidRDefault="007E4047" w:rsidP="00BF2B0B">
      <w:pPr>
        <w:spacing w:after="0" w:line="240" w:lineRule="auto"/>
        <w:jc w:val="center"/>
        <w:rPr>
          <w:rFonts w:ascii="Montserrat" w:hAnsi="Montserrat" w:cs="Arial"/>
          <w:b/>
          <w:lang w:val="es-ES_tradnl"/>
        </w:rPr>
      </w:pPr>
    </w:p>
    <w:p w:rsidR="00715683" w:rsidRDefault="00715683" w:rsidP="00BF2B0B">
      <w:pPr>
        <w:spacing w:after="0" w:line="240" w:lineRule="auto"/>
        <w:jc w:val="center"/>
        <w:rPr>
          <w:rFonts w:ascii="Montserrat" w:hAnsi="Montserrat" w:cs="Arial"/>
          <w:b/>
          <w:lang w:val="es-ES_tradnl"/>
        </w:rPr>
      </w:pPr>
      <w:r w:rsidRPr="00BF2B0B">
        <w:rPr>
          <w:rFonts w:ascii="Montserrat" w:hAnsi="Montserrat" w:cs="Arial"/>
          <w:b/>
          <w:lang w:val="es-ES_tradnl"/>
        </w:rPr>
        <w:t>ANEXO 1</w:t>
      </w:r>
      <w:r w:rsidR="007E4047">
        <w:rPr>
          <w:rFonts w:ascii="Montserrat" w:hAnsi="Montserrat" w:cs="Arial"/>
          <w:b/>
          <w:lang w:val="es-ES_tradnl"/>
        </w:rPr>
        <w:t>2</w:t>
      </w:r>
    </w:p>
    <w:p w:rsidR="007E4047" w:rsidRPr="007E4047" w:rsidRDefault="007E4047" w:rsidP="00BF2B0B">
      <w:pPr>
        <w:spacing w:after="0" w:line="240" w:lineRule="auto"/>
        <w:jc w:val="center"/>
        <w:rPr>
          <w:rFonts w:ascii="Montserrat" w:hAnsi="Montserrat" w:cs="Arial"/>
          <w:b/>
          <w:sz w:val="10"/>
          <w:szCs w:val="10"/>
          <w:lang w:val="es-ES_tradnl"/>
        </w:rPr>
      </w:pPr>
    </w:p>
    <w:p w:rsidR="009D51CE" w:rsidRPr="00BF2B0B" w:rsidRDefault="009D51CE" w:rsidP="00BF2B0B">
      <w:pPr>
        <w:spacing w:after="0" w:line="240" w:lineRule="auto"/>
        <w:jc w:val="center"/>
        <w:rPr>
          <w:rFonts w:ascii="Montserrat" w:hAnsi="Montserrat" w:cs="Arial"/>
          <w:b/>
          <w:lang w:val="es-ES_tradnl"/>
        </w:rPr>
      </w:pPr>
      <w:r w:rsidRPr="00BF2B0B">
        <w:rPr>
          <w:rFonts w:ascii="Montserrat" w:hAnsi="Montserrat" w:cs="Arial"/>
          <w:b/>
          <w:lang w:val="es-ES_tradnl"/>
        </w:rPr>
        <w:t>Escrito de liberación de responsabilidad</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7A32D1" w:rsidP="009D51CE">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9D51CE" w:rsidRPr="00573053">
        <w:rPr>
          <w:rFonts w:ascii="Arial" w:hAnsi="Arial" w:cs="Arial"/>
          <w:sz w:val="20"/>
          <w:szCs w:val="20"/>
          <w:lang w:val="es-ES_tradnl"/>
        </w:rPr>
        <w:t>México, a _______ de ______ de 201</w:t>
      </w:r>
      <w:r w:rsidR="00923516">
        <w:rPr>
          <w:rFonts w:ascii="Arial" w:hAnsi="Arial" w:cs="Arial"/>
          <w:sz w:val="20"/>
          <w:szCs w:val="20"/>
          <w:lang w:val="es-ES_tradnl"/>
        </w:rPr>
        <w:t>9</w:t>
      </w:r>
      <w:r w:rsidR="009D51CE" w:rsidRPr="00573053">
        <w:rPr>
          <w:rFonts w:ascii="Arial" w:hAnsi="Arial" w:cs="Arial"/>
          <w:sz w:val="20"/>
          <w:szCs w:val="20"/>
          <w:lang w:val="es-ES_tradnl"/>
        </w:rPr>
        <w:t>.</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spacing w:after="0" w:line="240" w:lineRule="auto"/>
        <w:ind w:left="-284"/>
        <w:jc w:val="both"/>
        <w:rPr>
          <w:rFonts w:ascii="Arial" w:hAnsi="Arial" w:cs="Arial"/>
          <w:sz w:val="20"/>
          <w:szCs w:val="20"/>
          <w:lang w:val="es-ES_tradnl"/>
        </w:rPr>
      </w:pPr>
    </w:p>
    <w:p w:rsidR="009B762E" w:rsidRPr="00573053" w:rsidRDefault="009B762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9D51CE" w:rsidRPr="00573053"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spacing w:after="0"/>
        <w:ind w:left="-284"/>
        <w:jc w:val="both"/>
        <w:rPr>
          <w:rFonts w:ascii="Arial" w:hAnsi="Arial" w:cs="Arial"/>
          <w:sz w:val="20"/>
          <w:szCs w:val="20"/>
          <w:lang w:val="es-ES_tradnl"/>
        </w:rPr>
      </w:pPr>
      <w:r w:rsidRPr="00D03397">
        <w:rPr>
          <w:rFonts w:ascii="Arial" w:hAnsi="Arial" w:cs="Arial"/>
          <w:i/>
          <w:sz w:val="20"/>
          <w:szCs w:val="20"/>
          <w:u w:val="single"/>
          <w:lang w:val="es-ES_tradnl"/>
        </w:rPr>
        <w:t>[Nombre del que suscribe el presente Anexo]</w:t>
      </w:r>
      <w:r w:rsidRPr="00573053">
        <w:rPr>
          <w:rFonts w:ascii="Arial" w:hAnsi="Arial" w:cs="Arial"/>
          <w:i/>
          <w:sz w:val="20"/>
          <w:szCs w:val="20"/>
          <w:lang w:val="es-ES_tradnl"/>
        </w:rPr>
        <w:t xml:space="preserve">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w:t>
      </w:r>
      <w:r w:rsidRPr="00D03397">
        <w:rPr>
          <w:rFonts w:ascii="Arial" w:hAnsi="Arial" w:cs="Arial"/>
          <w:i/>
          <w:sz w:val="20"/>
          <w:szCs w:val="20"/>
          <w:u w:val="single"/>
          <w:lang w:val="es-ES_tradnl"/>
        </w:rPr>
        <w:t xml:space="preserve">Persona Física o </w:t>
      </w:r>
      <w:r w:rsidRPr="00CF5091">
        <w:rPr>
          <w:rFonts w:ascii="Arial" w:hAnsi="Arial" w:cs="Arial"/>
          <w:i/>
          <w:sz w:val="20"/>
          <w:szCs w:val="20"/>
          <w:u w:val="single"/>
          <w:lang w:val="es-ES_tradnl"/>
        </w:rPr>
        <w:t>Moral]</w:t>
      </w:r>
      <w:r w:rsidRPr="00CF5091">
        <w:rPr>
          <w:rFonts w:ascii="Arial" w:hAnsi="Arial" w:cs="Arial"/>
          <w:sz w:val="20"/>
          <w:szCs w:val="20"/>
          <w:lang w:val="es-ES_tradnl"/>
        </w:rPr>
        <w:t xml:space="preserve">, y en términos de la Convocatoria a la </w:t>
      </w:r>
      <w:r w:rsidR="009B762E" w:rsidRPr="00CF5091">
        <w:rPr>
          <w:rFonts w:ascii="Arial" w:hAnsi="Arial" w:cs="Arial"/>
          <w:sz w:val="20"/>
          <w:szCs w:val="20"/>
          <w:lang w:val="es-ES_tradnl"/>
        </w:rPr>
        <w:t xml:space="preserve">Licitación Pública Nacional Electrónica número </w:t>
      </w:r>
      <w:r w:rsidR="008127D3" w:rsidRPr="008127D3">
        <w:rPr>
          <w:rFonts w:ascii="Arial" w:hAnsi="Arial" w:cs="Arial"/>
          <w:b/>
          <w:sz w:val="20"/>
          <w:szCs w:val="20"/>
          <w:lang w:val="es-ES_tradnl"/>
        </w:rPr>
        <w:t>LA-050GYR120-E17-2019</w:t>
      </w:r>
      <w:r w:rsidRPr="00CF5091">
        <w:rPr>
          <w:rFonts w:ascii="Arial" w:hAnsi="Arial" w:cs="Arial"/>
          <w:b/>
          <w:sz w:val="20"/>
          <w:szCs w:val="20"/>
          <w:lang w:val="es-ES_tradnl"/>
        </w:rPr>
        <w:t>,</w:t>
      </w:r>
      <w:r w:rsidRPr="00CF5091">
        <w:rPr>
          <w:rFonts w:ascii="Arial" w:hAnsi="Arial" w:cs="Arial"/>
          <w:sz w:val="20"/>
          <w:szCs w:val="20"/>
          <w:lang w:val="es-ES_tradnl"/>
        </w:rPr>
        <w:t xml:space="preserve"> dec</w:t>
      </w:r>
      <w:r w:rsidRPr="00CF5091">
        <w:rPr>
          <w:rFonts w:ascii="Arial" w:eastAsia="Heiti SC Light" w:hAnsi="Arial" w:cs="Arial"/>
          <w:sz w:val="20"/>
          <w:szCs w:val="20"/>
          <w:lang w:val="es-ES_tradnl"/>
        </w:rPr>
        <w:t>la</w:t>
      </w:r>
      <w:r w:rsidRPr="00CF5091">
        <w:rPr>
          <w:rFonts w:ascii="Arial" w:hAnsi="Arial" w:cs="Arial"/>
          <w:sz w:val="20"/>
          <w:szCs w:val="20"/>
          <w:lang w:val="es-ES_tradnl"/>
        </w:rPr>
        <w:t>ro</w:t>
      </w:r>
      <w:r w:rsidRPr="00CF5091">
        <w:rPr>
          <w:rFonts w:ascii="Arial" w:eastAsia="Heiti SC Light" w:hAnsi="Arial" w:cs="Arial"/>
          <w:sz w:val="20"/>
          <w:szCs w:val="20"/>
          <w:lang w:val="es-ES_tradnl"/>
        </w:rPr>
        <w:t xml:space="preserve"> </w:t>
      </w:r>
      <w:r w:rsidRPr="00CF5091">
        <w:rPr>
          <w:rFonts w:ascii="Arial" w:hAnsi="Arial" w:cs="Arial"/>
          <w:sz w:val="20"/>
          <w:szCs w:val="20"/>
          <w:lang w:val="es-ES_tradnl"/>
        </w:rPr>
        <w:t xml:space="preserve">que </w:t>
      </w:r>
      <w:r w:rsidRPr="00CF5091">
        <w:rPr>
          <w:rFonts w:ascii="Arial" w:hAnsi="Arial" w:cs="Arial"/>
          <w:sz w:val="20"/>
          <w:szCs w:val="20"/>
          <w:lang w:val="es-ES"/>
        </w:rPr>
        <w:t>en caso de resultar adjudicado, me obligo a liberar al IMSS de toda responsabilidad de</w:t>
      </w:r>
      <w:r w:rsidRPr="006F2CEB">
        <w:rPr>
          <w:rFonts w:ascii="Arial" w:hAnsi="Arial" w:cs="Arial"/>
          <w:sz w:val="20"/>
          <w:szCs w:val="20"/>
          <w:lang w:val="es-ES"/>
        </w:rPr>
        <w:t xml:space="preserve"> carácter civil, mercantil, penal o administrativa que, en su caso, se ocasione con motivo de la infracción de derechos de autor, patentes, marcas u otros derechos de propiedad industrial o intelectual a nivel nacional o internacional</w:t>
      </w:r>
      <w:r>
        <w:rPr>
          <w:rFonts w:ascii="Arial" w:hAnsi="Arial" w:cs="Arial"/>
          <w:sz w:val="20"/>
          <w:szCs w:val="20"/>
          <w:lang w:val="es-ES"/>
        </w:rPr>
        <w:t>.</w:t>
      </w:r>
    </w:p>
    <w:p w:rsidR="009D51CE" w:rsidRDefault="009D51CE" w:rsidP="009D51CE">
      <w:pPr>
        <w:spacing w:after="0"/>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center"/>
        <w:rPr>
          <w:rFonts w:ascii="Arial" w:hAnsi="Arial" w:cs="Arial"/>
          <w:sz w:val="20"/>
          <w:szCs w:val="20"/>
          <w:lang w:val="es-ES_tradnl"/>
        </w:rPr>
      </w:pPr>
    </w:p>
    <w:p w:rsidR="009D51CE" w:rsidRPr="00573053" w:rsidRDefault="009D51CE" w:rsidP="009D51CE">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rsidR="009D51CE" w:rsidRPr="00573053" w:rsidRDefault="009D51CE" w:rsidP="009D51CE">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Pr="00573053" w:rsidRDefault="009D51CE" w:rsidP="009D51CE">
      <w:pPr>
        <w:spacing w:after="0" w:line="240" w:lineRule="auto"/>
        <w:ind w:left="-284"/>
        <w:jc w:val="both"/>
        <w:rPr>
          <w:rFonts w:ascii="Arial" w:hAnsi="Arial" w:cs="Arial"/>
          <w:sz w:val="20"/>
          <w:szCs w:val="20"/>
          <w:lang w:val="es-ES_tradnl"/>
        </w:rPr>
      </w:pPr>
    </w:p>
    <w:p w:rsidR="009D51CE" w:rsidRDefault="009D51CE" w:rsidP="009D51CE">
      <w:pPr>
        <w:pStyle w:val="Ttulo1"/>
        <w:numPr>
          <w:ilvl w:val="0"/>
          <w:numId w:val="0"/>
        </w:numPr>
        <w:spacing w:before="0" w:after="0"/>
        <w:ind w:left="-284"/>
        <w:jc w:val="center"/>
        <w:rPr>
          <w:rFonts w:cs="Arial"/>
          <w:sz w:val="20"/>
          <w:szCs w:val="20"/>
          <w:lang w:val="es-ES_tradnl"/>
        </w:rPr>
      </w:pPr>
    </w:p>
    <w:p w:rsidR="009D51CE" w:rsidRDefault="009D51CE" w:rsidP="009D51CE">
      <w:pPr>
        <w:rPr>
          <w:rFonts w:ascii="Arial" w:eastAsia="Times New Roman" w:hAnsi="Arial" w:cs="Arial"/>
          <w:b/>
          <w:bCs/>
          <w:kern w:val="1"/>
          <w:sz w:val="20"/>
          <w:szCs w:val="20"/>
          <w:lang w:val="es-ES_tradnl" w:eastAsia="ar-SA"/>
        </w:rPr>
      </w:pPr>
      <w:r>
        <w:rPr>
          <w:rFonts w:cs="Arial"/>
          <w:sz w:val="20"/>
          <w:szCs w:val="20"/>
          <w:lang w:val="es-ES_tradnl"/>
        </w:rPr>
        <w:br w:type="page"/>
      </w:r>
    </w:p>
    <w:p w:rsidR="007E4047" w:rsidRDefault="007E4047" w:rsidP="00BF2B0B">
      <w:pPr>
        <w:spacing w:after="0" w:line="240" w:lineRule="auto"/>
        <w:jc w:val="center"/>
        <w:rPr>
          <w:rFonts w:ascii="Montserrat" w:hAnsi="Montserrat" w:cs="Arial"/>
          <w:b/>
          <w:lang w:val="es-ES_tradnl"/>
        </w:rPr>
      </w:pPr>
    </w:p>
    <w:p w:rsidR="009D51CE" w:rsidRDefault="009D51CE" w:rsidP="00BF2B0B">
      <w:pPr>
        <w:spacing w:after="0" w:line="240" w:lineRule="auto"/>
        <w:jc w:val="center"/>
        <w:rPr>
          <w:rFonts w:ascii="Montserrat" w:hAnsi="Montserrat" w:cs="Arial"/>
          <w:b/>
          <w:lang w:val="es-ES_tradnl"/>
        </w:rPr>
      </w:pPr>
      <w:r w:rsidRPr="00BF2B0B">
        <w:rPr>
          <w:rFonts w:ascii="Montserrat" w:hAnsi="Montserrat" w:cs="Arial"/>
          <w:b/>
          <w:lang w:val="es-ES_tradnl"/>
        </w:rPr>
        <w:t>ANEXO 1</w:t>
      </w:r>
      <w:r w:rsidR="007E4047">
        <w:rPr>
          <w:rFonts w:ascii="Montserrat" w:hAnsi="Montserrat" w:cs="Arial"/>
          <w:b/>
          <w:lang w:val="es-ES_tradnl"/>
        </w:rPr>
        <w:t>3</w:t>
      </w:r>
    </w:p>
    <w:p w:rsidR="007E4047" w:rsidRPr="007E4047" w:rsidRDefault="007E4047" w:rsidP="00BF2B0B">
      <w:pPr>
        <w:spacing w:after="0" w:line="240" w:lineRule="auto"/>
        <w:jc w:val="center"/>
        <w:rPr>
          <w:rFonts w:ascii="Montserrat" w:hAnsi="Montserrat" w:cs="Arial"/>
          <w:b/>
          <w:sz w:val="10"/>
          <w:szCs w:val="10"/>
          <w:lang w:val="es-ES_tradnl"/>
        </w:rPr>
      </w:pPr>
    </w:p>
    <w:p w:rsidR="006A006E" w:rsidRPr="00BF2B0B" w:rsidRDefault="00715683" w:rsidP="00BF2B0B">
      <w:pPr>
        <w:spacing w:after="0" w:line="240" w:lineRule="auto"/>
        <w:jc w:val="center"/>
        <w:rPr>
          <w:rFonts w:ascii="Montserrat" w:hAnsi="Montserrat" w:cs="Arial"/>
          <w:b/>
          <w:lang w:val="es-ES_tradnl"/>
        </w:rPr>
      </w:pPr>
      <w:r w:rsidRPr="00BF2B0B">
        <w:rPr>
          <w:rFonts w:ascii="Montserrat" w:hAnsi="Montserrat" w:cs="Arial"/>
          <w:b/>
          <w:lang w:val="es-ES_tradnl"/>
        </w:rPr>
        <w:t xml:space="preserve">Manifestación bajo protesta de decir verdad de estratificación de </w:t>
      </w:r>
    </w:p>
    <w:p w:rsidR="00715683" w:rsidRPr="00BF2B0B" w:rsidRDefault="00715683" w:rsidP="00BF2B0B">
      <w:pPr>
        <w:spacing w:after="0" w:line="240" w:lineRule="auto"/>
        <w:jc w:val="center"/>
        <w:rPr>
          <w:rFonts w:ascii="Montserrat" w:hAnsi="Montserrat" w:cs="Arial"/>
          <w:b/>
          <w:lang w:val="es-ES_tradnl"/>
        </w:rPr>
      </w:pPr>
      <w:r w:rsidRPr="00BF2B0B">
        <w:rPr>
          <w:rFonts w:ascii="Montserrat" w:hAnsi="Montserrat" w:cs="Arial"/>
          <w:b/>
          <w:lang w:val="es-ES_tradnl"/>
        </w:rPr>
        <w:t>micro, pequ</w:t>
      </w:r>
      <w:r w:rsidR="00BF2B0B">
        <w:rPr>
          <w:rFonts w:ascii="Montserrat" w:hAnsi="Montserrat" w:cs="Arial"/>
          <w:b/>
          <w:lang w:val="es-ES_tradnl"/>
        </w:rPr>
        <w:t>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_____(1)____ de __________ de 201</w:t>
      </w:r>
      <w:r w:rsidR="00923516">
        <w:rPr>
          <w:rFonts w:ascii="Arial" w:hAnsi="Arial" w:cs="Arial"/>
          <w:sz w:val="20"/>
          <w:szCs w:val="20"/>
          <w:lang w:val="es-ES_tradnl"/>
        </w:rPr>
        <w:t>9</w:t>
      </w:r>
      <w:r w:rsidR="00715683" w:rsidRPr="00573053">
        <w:rPr>
          <w:rFonts w:ascii="Arial" w:hAnsi="Arial" w:cs="Arial"/>
          <w:sz w:val="20"/>
          <w:szCs w:val="20"/>
          <w:lang w:val="es-ES_tradnl"/>
        </w:rPr>
        <w:t>.</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CF5091">
        <w:rPr>
          <w:rFonts w:ascii="Arial" w:hAnsi="Arial" w:cs="Arial"/>
          <w:sz w:val="20"/>
          <w:szCs w:val="20"/>
          <w:lang w:val="es-ES_tradnl"/>
        </w:rPr>
        <w:t xml:space="preserve">Me refiero al procedimiento de (3) </w:t>
      </w:r>
      <w:r w:rsidR="002E1B86" w:rsidRPr="00CF5091">
        <w:rPr>
          <w:rFonts w:ascii="Arial" w:hAnsi="Arial" w:cs="Arial"/>
          <w:sz w:val="20"/>
          <w:szCs w:val="20"/>
          <w:lang w:val="es-ES_tradnl"/>
        </w:rPr>
        <w:t xml:space="preserve"> Licitación Pública Nacional Electrónica número </w:t>
      </w:r>
      <w:r w:rsidR="008127D3" w:rsidRPr="008127D3">
        <w:rPr>
          <w:rFonts w:ascii="Arial" w:hAnsi="Arial" w:cs="Arial"/>
          <w:b/>
          <w:sz w:val="20"/>
          <w:szCs w:val="20"/>
          <w:lang w:val="es-ES_tradnl"/>
        </w:rPr>
        <w:t xml:space="preserve">LA-050GYR120-E17-2019 </w:t>
      </w:r>
      <w:r w:rsidRPr="00573053">
        <w:rPr>
          <w:rFonts w:ascii="Arial" w:hAnsi="Arial" w:cs="Arial"/>
          <w:sz w:val="20"/>
          <w:szCs w:val="20"/>
          <w:lang w:val="es-ES_tradnl"/>
        </w:rPr>
        <w:t>(4)___ en el que mí representada, la empresa________(5)_________ participa a través de la presente propuesta.</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center"/>
        <w:rPr>
          <w:rFonts w:ascii="Arial" w:hAnsi="Arial" w:cs="Arial"/>
          <w:sz w:val="20"/>
          <w:szCs w:val="20"/>
          <w:lang w:val="es-ES_tradnl"/>
        </w:rPr>
      </w:pPr>
    </w:p>
    <w:p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lastRenderedPageBreak/>
        <w:t>Instructivo de llenado del formato de estratificación de micro, pequeña o mediana empresa (MIPYMES).</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Descripción.</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Instructivo de llenado.</w:t>
      </w:r>
    </w:p>
    <w:p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rsidR="00715683" w:rsidRPr="00573053" w:rsidRDefault="00715683" w:rsidP="00715683">
      <w:pPr>
        <w:spacing w:after="0" w:line="240" w:lineRule="auto"/>
        <w:ind w:left="-284"/>
        <w:jc w:val="both"/>
        <w:rPr>
          <w:rFonts w:ascii="Arial" w:hAnsi="Arial" w:cs="Arial"/>
          <w:sz w:val="20"/>
          <w:szCs w:val="20"/>
          <w:lang w:val="es-ES_tradnl"/>
        </w:rPr>
      </w:pP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rsidR="00715683" w:rsidRPr="00573053" w:rsidRDefault="00715683" w:rsidP="00153785">
      <w:pPr>
        <w:pStyle w:val="Prrafodelista"/>
        <w:numPr>
          <w:ilvl w:val="0"/>
          <w:numId w:val="19"/>
        </w:numPr>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9" w:history="1">
        <w:r w:rsidRPr="00573053">
          <w:rPr>
            <w:rFonts w:ascii="Arial" w:hAnsi="Arial" w:cs="Arial"/>
            <w:sz w:val="20"/>
            <w:szCs w:val="20"/>
            <w:lang w:val="es-ES_tradnl"/>
          </w:rPr>
          <w:t>http.//www.comprasdegobierNúm.gob.mx/calculadora</w:t>
        </w:r>
      </w:hyperlink>
    </w:p>
    <w:p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rsidR="00715683" w:rsidRPr="00573053" w:rsidRDefault="00715683" w:rsidP="00153785">
      <w:pPr>
        <w:pStyle w:val="Prrafodelista"/>
        <w:numPr>
          <w:ilvl w:val="0"/>
          <w:numId w:val="19"/>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rsidR="00715683" w:rsidRPr="00573053" w:rsidRDefault="00715683" w:rsidP="00715683">
      <w:pPr>
        <w:rPr>
          <w:rFonts w:ascii="Arial" w:hAnsi="Arial" w:cs="Arial"/>
          <w:sz w:val="20"/>
          <w:szCs w:val="20"/>
          <w:lang w:val="es-ES_tradnl"/>
        </w:rPr>
      </w:pPr>
    </w:p>
    <w:p w:rsidR="00715683" w:rsidRPr="00573053" w:rsidRDefault="00715683" w:rsidP="00715683">
      <w:pPr>
        <w:rPr>
          <w:lang w:val="es-ES_tradnl"/>
        </w:rPr>
      </w:pPr>
    </w:p>
    <w:p w:rsidR="00715683" w:rsidRPr="00573053" w:rsidRDefault="00715683" w:rsidP="00715683">
      <w:pPr>
        <w:rPr>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42C13" w:rsidRDefault="00742C13">
      <w:pPr>
        <w:rPr>
          <w:rFonts w:ascii="Arial" w:eastAsia="Times New Roman" w:hAnsi="Arial" w:cs="Arial"/>
          <w:b/>
          <w:sz w:val="20"/>
          <w:szCs w:val="20"/>
          <w:lang w:val="es-ES_tradnl" w:eastAsia="es-ES"/>
        </w:rPr>
      </w:pPr>
      <w:r>
        <w:rPr>
          <w:rFonts w:ascii="Arial" w:hAnsi="Arial" w:cs="Arial"/>
          <w:b/>
          <w:sz w:val="20"/>
          <w:szCs w:val="20"/>
          <w:lang w:val="es-ES_tradnl"/>
        </w:rPr>
        <w:br w:type="page"/>
      </w:r>
    </w:p>
    <w:p w:rsidR="007E4047" w:rsidRDefault="007E4047" w:rsidP="00BF2B0B">
      <w:pPr>
        <w:spacing w:after="0" w:line="240" w:lineRule="auto"/>
        <w:jc w:val="center"/>
        <w:rPr>
          <w:rFonts w:ascii="Montserrat" w:hAnsi="Montserrat" w:cs="Arial"/>
          <w:b/>
          <w:lang w:val="es-ES_tradnl"/>
        </w:rPr>
      </w:pPr>
    </w:p>
    <w:p w:rsidR="009B762E" w:rsidRDefault="009B762E" w:rsidP="00BF2B0B">
      <w:pPr>
        <w:spacing w:after="0" w:line="240" w:lineRule="auto"/>
        <w:jc w:val="center"/>
        <w:rPr>
          <w:rFonts w:ascii="Montserrat" w:hAnsi="Montserrat" w:cs="Arial"/>
          <w:b/>
          <w:lang w:val="es-ES_tradnl"/>
        </w:rPr>
      </w:pPr>
      <w:r w:rsidRPr="00BF2B0B">
        <w:rPr>
          <w:rFonts w:ascii="Montserrat" w:hAnsi="Montserrat" w:cs="Arial"/>
          <w:b/>
          <w:lang w:val="es-ES_tradnl"/>
        </w:rPr>
        <w:t>ANEXO 1</w:t>
      </w:r>
      <w:r w:rsidR="007E4047">
        <w:rPr>
          <w:rFonts w:ascii="Montserrat" w:hAnsi="Montserrat" w:cs="Arial"/>
          <w:b/>
          <w:lang w:val="es-ES_tradnl"/>
        </w:rPr>
        <w:t>4</w:t>
      </w:r>
    </w:p>
    <w:p w:rsidR="007E4047" w:rsidRPr="007E4047" w:rsidRDefault="007E4047" w:rsidP="00BF2B0B">
      <w:pPr>
        <w:spacing w:after="0" w:line="240" w:lineRule="auto"/>
        <w:jc w:val="center"/>
        <w:rPr>
          <w:rFonts w:ascii="Montserrat" w:hAnsi="Montserrat" w:cs="Arial"/>
          <w:b/>
          <w:sz w:val="10"/>
          <w:szCs w:val="10"/>
          <w:lang w:val="es-ES_tradnl"/>
        </w:rPr>
      </w:pPr>
    </w:p>
    <w:p w:rsidR="009B762E" w:rsidRPr="00BF2B0B" w:rsidRDefault="009B762E" w:rsidP="00BF2B0B">
      <w:pPr>
        <w:spacing w:after="0" w:line="240" w:lineRule="auto"/>
        <w:jc w:val="center"/>
        <w:rPr>
          <w:rFonts w:ascii="Montserrat" w:hAnsi="Montserrat" w:cs="Arial"/>
          <w:b/>
          <w:lang w:val="es-ES_tradnl"/>
        </w:rPr>
      </w:pPr>
      <w:r w:rsidRPr="00BF2B0B">
        <w:rPr>
          <w:rFonts w:ascii="Montserrat" w:hAnsi="Montserrat" w:cs="Arial"/>
          <w:b/>
          <w:lang w:val="es-ES_tradnl"/>
        </w:rPr>
        <w:t>MODELO DE CON</w:t>
      </w:r>
      <w:r w:rsidR="00BF2B0B">
        <w:rPr>
          <w:rFonts w:ascii="Montserrat" w:hAnsi="Montserrat" w:cs="Arial"/>
          <w:b/>
          <w:lang w:val="es-ES_tradnl"/>
        </w:rPr>
        <w:t>VENIO DE PARTICIPACIÓN CONJUNTA</w:t>
      </w:r>
    </w:p>
    <w:p w:rsidR="009B762E" w:rsidRPr="00573053" w:rsidRDefault="009B762E" w:rsidP="009B762E">
      <w:pPr>
        <w:spacing w:after="0" w:line="240" w:lineRule="auto"/>
        <w:ind w:left="-284"/>
        <w:jc w:val="both"/>
        <w:rPr>
          <w:rFonts w:ascii="Arial" w:hAnsi="Arial" w:cs="Arial"/>
          <w:sz w:val="20"/>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153785">
      <w:pPr>
        <w:pStyle w:val="Prrafodelista"/>
        <w:numPr>
          <w:ilvl w:val="1"/>
          <w:numId w:val="20"/>
        </w:numPr>
        <w:tabs>
          <w:tab w:val="left" w:pos="142"/>
        </w:tabs>
        <w:ind w:left="-284" w:firstLine="0"/>
        <w:jc w:val="both"/>
        <w:rPr>
          <w:rFonts w:ascii="Arial" w:hAnsi="Arial" w:cs="Arial"/>
          <w:b/>
          <w:sz w:val="18"/>
          <w:szCs w:val="20"/>
          <w:lang w:val="es-ES_tradnl"/>
        </w:rPr>
      </w:pPr>
      <w:r w:rsidRPr="00D449A0">
        <w:rPr>
          <w:rFonts w:ascii="Arial" w:hAnsi="Arial" w:cs="Arial"/>
          <w:b/>
          <w:sz w:val="18"/>
          <w:szCs w:val="20"/>
          <w:lang w:val="es-ES_tradnl"/>
        </w:rPr>
        <w:t>“EL PARTICIPANTE A”, DECLARA QUE:</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1.1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1.5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2.</w:t>
      </w:r>
      <w:r w:rsidRPr="00D449A0">
        <w:rPr>
          <w:rFonts w:ascii="Arial" w:hAnsi="Arial" w:cs="Arial"/>
          <w:b/>
          <w:sz w:val="18"/>
          <w:szCs w:val="20"/>
          <w:lang w:val="es-ES_tradnl"/>
        </w:rPr>
        <w:tab/>
        <w:t>“EL PARTICIPANTE B”, DECLARA QUE:</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2.1</w:t>
      </w:r>
      <w:r w:rsidRPr="00D449A0">
        <w:rPr>
          <w:rFonts w:ascii="Arial" w:hAnsi="Arial" w:cs="Arial"/>
          <w:b/>
          <w:sz w:val="18"/>
          <w:szCs w:val="20"/>
          <w:lang w:val="es-ES_tradnl"/>
        </w:rPr>
        <w:tab/>
      </w:r>
      <w:r w:rsidRPr="00D449A0">
        <w:rPr>
          <w:rFonts w:ascii="Arial" w:hAnsi="Arial"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ACTA CONSTITUTIVA DE LA SOCIEDAD (SI/NO) HA TENIDO REFORMAS Y MODIFICACIONES.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i/>
          <w:sz w:val="18"/>
          <w:szCs w:val="20"/>
          <w:lang w:val="es-ES_tradnl"/>
        </w:rPr>
      </w:pPr>
      <w:r w:rsidRPr="00D449A0">
        <w:rPr>
          <w:rFonts w:ascii="Arial" w:hAnsi="Arial" w:cs="Arial"/>
          <w:i/>
          <w:sz w:val="18"/>
          <w:szCs w:val="20"/>
          <w:lang w:val="es-ES_tradnl"/>
        </w:rPr>
        <w:t>(En su caso, se deberán relacionar las escrituras en que consten las reformas o modificaciones de la sociedad).</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LOS NOMBRES DE SUS SOCIOS SON:</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_____________________ CON REGISTRO FEDERAL DE CONTRIBUYENTES 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2.2</w:t>
      </w:r>
      <w:r w:rsidRPr="00D449A0">
        <w:rPr>
          <w:rFonts w:ascii="Arial" w:hAnsi="Arial" w:cs="Arial"/>
          <w:b/>
          <w:sz w:val="18"/>
          <w:szCs w:val="20"/>
          <w:lang w:val="es-ES_tradnl"/>
        </w:rPr>
        <w:tab/>
      </w:r>
      <w:r w:rsidRPr="00D449A0">
        <w:rPr>
          <w:rFonts w:ascii="Arial" w:hAnsi="Arial" w:cs="Arial"/>
          <w:sz w:val="18"/>
          <w:szCs w:val="20"/>
          <w:lang w:val="es-ES_tradnl"/>
        </w:rPr>
        <w:t>CON REGISTRO FEDERAL DE CONTRIBUYENTES NÚMERO________________________________.</w:t>
      </w: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2.3</w:t>
      </w:r>
      <w:r w:rsidRPr="00D449A0">
        <w:rPr>
          <w:rFonts w:ascii="Arial" w:hAnsi="Arial"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EL DOMICILIO DEL REPRESENTANTE LEGAL ES EL UBICADO EN: 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2.4</w:t>
      </w:r>
      <w:r w:rsidRPr="00D449A0">
        <w:rPr>
          <w:rFonts w:ascii="Arial" w:hAnsi="Arial" w:cs="Arial"/>
          <w:b/>
          <w:sz w:val="18"/>
          <w:szCs w:val="20"/>
          <w:lang w:val="es-ES_tradnl"/>
        </w:rPr>
        <w:tab/>
      </w:r>
      <w:r w:rsidRPr="00D449A0">
        <w:rPr>
          <w:rFonts w:ascii="Arial" w:hAnsi="Arial"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142"/>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2.5</w:t>
      </w:r>
      <w:r w:rsidRPr="00D449A0">
        <w:rPr>
          <w:rFonts w:ascii="Arial" w:hAnsi="Arial" w:cs="Arial"/>
          <w:b/>
          <w:sz w:val="18"/>
          <w:szCs w:val="20"/>
          <w:lang w:val="es-ES_tradnl"/>
        </w:rPr>
        <w:tab/>
      </w:r>
      <w:r w:rsidRPr="00D449A0">
        <w:rPr>
          <w:rFonts w:ascii="Arial" w:hAnsi="Arial" w:cs="Arial"/>
          <w:sz w:val="18"/>
          <w:szCs w:val="20"/>
          <w:lang w:val="es-ES_tradnl"/>
        </w:rPr>
        <w:t>SEÑALA COMO DOMICILIO LEGAL PARA TODOS LOS EFECTOS QUE DERIVEN DEL PRESENTE CONVENIO, EL UBICADO EN:______________________________________________________________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3. “LAS PARTES” DECLARAN QUE:</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3.1</w:t>
      </w:r>
      <w:r w:rsidRPr="00D449A0">
        <w:rPr>
          <w:rFonts w:ascii="Arial" w:hAnsi="Arial" w:cs="Arial"/>
          <w:sz w:val="18"/>
          <w:szCs w:val="20"/>
          <w:lang w:val="es-ES_tradnl"/>
        </w:rPr>
        <w:t xml:space="preserve"> CONOCEN LOS REQUISITOS Y CONDICIONES ESTIPULADAS EN LA CONVOCATORIA A LA LICITACIÓN PÚBLICA NACIONAL____________.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tabs>
          <w:tab w:val="left" w:pos="284"/>
        </w:tabs>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3.1.2</w:t>
      </w:r>
      <w:r w:rsidRPr="00D449A0">
        <w:rPr>
          <w:rFonts w:ascii="Arial" w:hAnsi="Arial" w:cs="Arial"/>
          <w:sz w:val="18"/>
          <w:szCs w:val="20"/>
          <w:lang w:val="es-ES_tradnl"/>
        </w:rPr>
        <w:t>.</w:t>
      </w:r>
      <w:r w:rsidRPr="00D449A0">
        <w:rPr>
          <w:rFonts w:ascii="Arial" w:hAnsi="Arial" w:cs="Arial"/>
          <w:sz w:val="18"/>
          <w:szCs w:val="20"/>
          <w:lang w:val="es-ES_tradnl"/>
        </w:rPr>
        <w:tab/>
        <w:t>MANIFIESTAN SU CONFORMIDAD EN FORMALIZAR EL PRESENTE CONVENIO, CON EL OBJETO DE PARTICIPAR CONJUNTAMENTE EN LA LICITACIÓN, PRESENTANDO PROPUESTA TÉCNICA Y ECONÓMICA, CUMPLIENDO CON LO ESTABLECIDO EN LA CONVOCATORIA DE LA LICITACIÓN PÚBLICA NACIONAL ELECTRÓNICA ________________________________________________________Y CON LO DISPUESTO EN LOS ARTÍCULOS 34, DE LA LEY DE ADQUISICIONES, ARRENDAMIENTOS Y SERVICIOS DEL SECTOR PÚBLICO Y 44 DE SU REGLAMENTO.</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center"/>
        <w:rPr>
          <w:rFonts w:ascii="Arial" w:hAnsi="Arial" w:cs="Arial"/>
          <w:b/>
          <w:sz w:val="18"/>
          <w:szCs w:val="20"/>
          <w:lang w:val="es-ES_tradnl"/>
        </w:rPr>
      </w:pPr>
      <w:r w:rsidRPr="00D449A0">
        <w:rPr>
          <w:rFonts w:ascii="Arial" w:hAnsi="Arial" w:cs="Arial"/>
          <w:b/>
          <w:sz w:val="18"/>
          <w:szCs w:val="20"/>
          <w:lang w:val="es-ES_tradnl"/>
        </w:rPr>
        <w:t>CLÁUSULAS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PRIMERA.- OBJETO: “PARTICIPACIÓN CONJUNTA</w:t>
      </w:r>
      <w:r w:rsidRPr="00D449A0">
        <w:rPr>
          <w:rFonts w:ascii="Arial" w:hAnsi="Arial" w:cs="Arial"/>
          <w:sz w:val="18"/>
          <w:szCs w:val="20"/>
          <w:lang w:val="es-ES_tradnl"/>
        </w:rPr>
        <w:t>”.</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CONVIENEN, EN CONJUNTAR SUS RECURSOS TÉCNICOS, LEGALES, ADMINISTRATIVOS, ECONÓMICOS Y FINANCIEROS PARA PRESENTAR PROPUESTA TÉCNICA Y ECONÓMICA EN LA LICITACIÓN PÚBLICA NACIONAL ELECTRÓNICA NÚMERO ___________________ Y EN CASO DE SER ADJUDICADO EL CONTRATO, SE OBLIGAN A OTORGAR EL SERVICIO CONTRATADO OBJETO DEL CONVENIO, CON LA PARTICIPACIÓN SIGUIENTE.</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b/>
          <w:sz w:val="18"/>
          <w:szCs w:val="20"/>
          <w:lang w:val="es-ES_tradnl"/>
        </w:rPr>
        <w:t>PARTICIPANTE “A”</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i/>
          <w:sz w:val="18"/>
          <w:szCs w:val="20"/>
          <w:lang w:val="es-ES_tradnl"/>
        </w:rPr>
      </w:pPr>
      <w:r w:rsidRPr="00D449A0">
        <w:rPr>
          <w:rFonts w:ascii="Arial" w:hAnsi="Arial" w:cs="Arial"/>
          <w:b/>
          <w:sz w:val="18"/>
          <w:szCs w:val="20"/>
          <w:lang w:val="es-ES_tradnl"/>
        </w:rPr>
        <w:t>PARTICIPANTE “B”</w:t>
      </w:r>
      <w:r w:rsidRPr="00D449A0">
        <w:rPr>
          <w:rFonts w:ascii="Arial" w:hAnsi="Arial" w:cs="Arial"/>
          <w:sz w:val="18"/>
          <w:szCs w:val="20"/>
          <w:lang w:val="es-ES_tradnl"/>
        </w:rPr>
        <w:t xml:space="preserve"> </w:t>
      </w:r>
      <w:r w:rsidRPr="00D449A0">
        <w:rPr>
          <w:rFonts w:ascii="Arial" w:hAnsi="Arial"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CADA UNO DELOS FIRMANTES QUEDARÁ OBLIGADO JUNTO CON LOS DEMÁS INTEGRANTES, YA SEA EN FORMA (</w:t>
      </w:r>
      <w:r w:rsidRPr="00D449A0">
        <w:rPr>
          <w:rFonts w:ascii="Arial" w:hAnsi="Arial" w:cs="Arial"/>
          <w:i/>
          <w:sz w:val="18"/>
          <w:szCs w:val="20"/>
          <w:lang w:val="es-ES_tradnl"/>
        </w:rPr>
        <w:t xml:space="preserve">SOLIDARIA O MANCOMUNADA), </w:t>
      </w:r>
      <w:r w:rsidRPr="00D449A0">
        <w:rPr>
          <w:rFonts w:ascii="Arial" w:hAnsi="Arial" w:cs="Arial"/>
          <w:sz w:val="18"/>
          <w:szCs w:val="20"/>
          <w:lang w:val="es-ES_tradnl"/>
        </w:rPr>
        <w:t>PARA EFECTOS DEL PROCEIDMIENTO DE CONTRATACIÓN Y DEL CONTRATO, EN SU CASO QUE SE LES ADJUDIQUE EL MISMO.</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SEGUNDA.-REPRESENTANTE COMÚN.</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lastRenderedPageBreak/>
        <w:t xml:space="preserve">ASIMISMO, CONVIENEN ENTRE SI EN CONSTITUIRSE EN FORMA CONJUNTA Y </w:t>
      </w:r>
      <w:r w:rsidRPr="00D449A0">
        <w:rPr>
          <w:rFonts w:ascii="Arial" w:hAnsi="Arial" w:cs="Arial"/>
          <w:i/>
          <w:sz w:val="18"/>
          <w:szCs w:val="20"/>
          <w:lang w:val="es-ES_tradnl"/>
        </w:rPr>
        <w:t>(SOLIDARIA/MANCOMUNADA)</w:t>
      </w:r>
      <w:r w:rsidRPr="00D449A0">
        <w:rPr>
          <w:rFonts w:ascii="Arial" w:hAnsi="Arial" w:cs="Arial"/>
          <w:sz w:val="18"/>
          <w:szCs w:val="20"/>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PRESENTEN Y, EN SU CASO DE LAS OBLIGACIONES QUE DERIVEN DE LA ADJUDICACIÓN DEL CONTRATO RESPECTIVO.</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TERCERA.- DEL COBRO DE LAS FACTURAS.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 xml:space="preserve">“LAS PARTES” CONVIENEN EXPRESAMENTE, QUE “EL PARTICIPANTE </w:t>
      </w:r>
      <w:r w:rsidRPr="00D449A0">
        <w:rPr>
          <w:rFonts w:ascii="Arial" w:hAnsi="Arial" w:cs="Arial"/>
          <w:i/>
          <w:sz w:val="18"/>
          <w:szCs w:val="20"/>
          <w:lang w:val="es-ES_tradnl"/>
        </w:rPr>
        <w:t>(A o B)</w:t>
      </w:r>
      <w:r w:rsidRPr="00D449A0">
        <w:rPr>
          <w:rFonts w:ascii="Arial" w:hAnsi="Arial" w:cs="Arial"/>
          <w:sz w:val="18"/>
          <w:szCs w:val="20"/>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CUARTA.- VIGENCIA.</w:t>
      </w:r>
    </w:p>
    <w:p w:rsidR="009B762E" w:rsidRPr="00D449A0" w:rsidRDefault="009B762E" w:rsidP="009B762E">
      <w:pPr>
        <w:spacing w:after="0" w:line="240" w:lineRule="auto"/>
        <w:ind w:left="-284"/>
        <w:jc w:val="both"/>
        <w:rPr>
          <w:rFonts w:ascii="Arial" w:hAnsi="Arial" w:cs="Arial"/>
          <w:b/>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CONVIENEN, EN QUE LA VIGENCIA DEL PRESENTE CONVENIO SERÁ EL DEL PERÍODO DURANTE EL CUAL SE DESARROLLE EL PROCEDIMIENTO DE LA LICITACIÓN PÚBLICA NACIONAL ELECTRÓNICA NÚMERO _____________________________________, INCLUYENDO EN SU CASO DE RESULTAR ADJUDICADOS,  EL CONTRATO Y LOS CONVENIOS DE MODIFICACIÓN QUE PUDIERAN RESULTAR.</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b/>
          <w:sz w:val="18"/>
          <w:szCs w:val="20"/>
          <w:lang w:val="es-ES_tradnl"/>
        </w:rPr>
      </w:pPr>
      <w:r w:rsidRPr="00D449A0">
        <w:rPr>
          <w:rFonts w:ascii="Arial" w:hAnsi="Arial" w:cs="Arial"/>
          <w:b/>
          <w:sz w:val="18"/>
          <w:szCs w:val="20"/>
          <w:lang w:val="es-ES_tradnl"/>
        </w:rPr>
        <w:t>QUINTA.-OBLIGACIONES.</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 xml:space="preserve">“LAS PARTES” ACEPTAN Y SE OBLIGAN A PROTOCOLIZAR ANTE NOTARIO PÚBLICO EL PRESENTE CONVENIO, EN CASO DE RESULTAR ADJUDICADOS DEL CONTRATO QUE SE DERIVE DEL FALLO EMITIDO EN LA LICITACIÓN PÚBLICA NACIONAL NÚMERO _________ EN QUE PARTICIPAN Y, QUE EL PRESENTE INSTRUMENTO, DEBIDAMENTE PROTOCOLIZADO, FORMARÁ PARTE INTEGRANTE DEL CONTRATO QUE SUSCRIBAN LOS REPRESENTANTES LEGALES DE CADA INTEGRANTE Y EL IMSS. </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r w:rsidRPr="00D449A0">
        <w:rPr>
          <w:rFonts w:ascii="Arial" w:hAnsi="Arial" w:cs="Arial"/>
          <w:sz w:val="18"/>
          <w:szCs w:val="20"/>
          <w:lang w:val="es-ES_tradnl"/>
        </w:rPr>
        <w:t>LEÍDO EL PRESENTE CONVENIO POR “LAS PARTES” Y ENTERADOS DE SU ALCANCE Y EFECTOS LEGALES, ACEPTANDO QUE NO EXISTIÓ ERROR, DOLO, VIOLENCIA O MALA FE, LO RATIFICAN Y FIRMAN, DE CONF</w:t>
      </w:r>
      <w:r>
        <w:rPr>
          <w:rFonts w:ascii="Arial" w:hAnsi="Arial" w:cs="Arial"/>
          <w:sz w:val="18"/>
          <w:szCs w:val="20"/>
          <w:lang w:val="es-ES_tradnl"/>
        </w:rPr>
        <w:t>ORMIDAD EN LA CIUDAD DE MÉXICO</w:t>
      </w:r>
      <w:r w:rsidRPr="00D449A0">
        <w:rPr>
          <w:rFonts w:ascii="Arial" w:hAnsi="Arial" w:cs="Arial"/>
          <w:sz w:val="18"/>
          <w:szCs w:val="20"/>
          <w:lang w:val="es-ES_tradnl"/>
        </w:rPr>
        <w:t>, EL DÍA ___________ DE _________ DE 20___.</w:t>
      </w:r>
    </w:p>
    <w:p w:rsidR="009B762E" w:rsidRPr="00D449A0" w:rsidRDefault="009B762E" w:rsidP="009B762E">
      <w:pPr>
        <w:spacing w:after="0" w:line="240" w:lineRule="auto"/>
        <w:ind w:left="-284"/>
        <w:jc w:val="both"/>
        <w:rPr>
          <w:rFonts w:ascii="Arial" w:hAnsi="Arial" w:cs="Arial"/>
          <w:sz w:val="18"/>
          <w:szCs w:val="20"/>
          <w:lang w:val="es-ES_tradnl"/>
        </w:rPr>
      </w:pPr>
    </w:p>
    <w:p w:rsidR="009B762E" w:rsidRPr="00D449A0" w:rsidRDefault="009B762E" w:rsidP="009B762E">
      <w:pPr>
        <w:spacing w:after="0" w:line="240" w:lineRule="auto"/>
        <w:ind w:left="-284"/>
        <w:jc w:val="both"/>
        <w:rPr>
          <w:rFonts w:ascii="Arial" w:hAnsi="Arial" w:cs="Arial"/>
          <w:sz w:val="18"/>
          <w:szCs w:val="20"/>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D449A0" w:rsidTr="00D75895">
        <w:trPr>
          <w:jc w:val="center"/>
        </w:trPr>
        <w:tc>
          <w:tcPr>
            <w:tcW w:w="360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A”</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bottom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“EL PARTICIPANTE B”</w:t>
            </w:r>
          </w:p>
          <w:p w:rsidR="009B762E" w:rsidRPr="00D449A0" w:rsidRDefault="009B762E" w:rsidP="00D75895">
            <w:pPr>
              <w:spacing w:after="0" w:line="240" w:lineRule="auto"/>
              <w:ind w:left="-284"/>
              <w:jc w:val="center"/>
              <w:rPr>
                <w:rFonts w:ascii="Arial" w:hAnsi="Arial" w:cs="Arial"/>
                <w:sz w:val="18"/>
                <w:szCs w:val="20"/>
                <w:lang w:val="es-ES_tradnl"/>
              </w:rPr>
            </w:pPr>
          </w:p>
        </w:tc>
      </w:tr>
      <w:tr w:rsidR="009B762E" w:rsidRPr="00D449A0" w:rsidTr="00D75895">
        <w:trPr>
          <w:jc w:val="center"/>
        </w:trPr>
        <w:tc>
          <w:tcPr>
            <w:tcW w:w="360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c>
          <w:tcPr>
            <w:tcW w:w="720" w:type="dxa"/>
          </w:tcPr>
          <w:p w:rsidR="009B762E" w:rsidRPr="00D449A0" w:rsidRDefault="009B762E" w:rsidP="00D75895">
            <w:pPr>
              <w:spacing w:after="0" w:line="240" w:lineRule="auto"/>
              <w:ind w:left="-284"/>
              <w:jc w:val="center"/>
              <w:rPr>
                <w:rFonts w:ascii="Arial" w:hAnsi="Arial" w:cs="Arial"/>
                <w:sz w:val="18"/>
                <w:szCs w:val="20"/>
                <w:lang w:val="es-ES_tradnl"/>
              </w:rPr>
            </w:pPr>
          </w:p>
        </w:tc>
        <w:tc>
          <w:tcPr>
            <w:tcW w:w="3240" w:type="dxa"/>
            <w:tcBorders>
              <w:top w:val="single" w:sz="4" w:space="0" w:color="000000"/>
            </w:tcBorders>
          </w:tcPr>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NOMBRE Y CARGO</w:t>
            </w:r>
          </w:p>
          <w:p w:rsidR="009B762E" w:rsidRPr="00D449A0" w:rsidRDefault="009B762E" w:rsidP="00D75895">
            <w:pPr>
              <w:spacing w:after="0" w:line="240" w:lineRule="auto"/>
              <w:ind w:left="-284"/>
              <w:jc w:val="center"/>
              <w:rPr>
                <w:rFonts w:ascii="Arial" w:hAnsi="Arial" w:cs="Arial"/>
                <w:sz w:val="18"/>
                <w:szCs w:val="20"/>
                <w:lang w:val="es-ES_tradnl"/>
              </w:rPr>
            </w:pPr>
            <w:r w:rsidRPr="00D449A0">
              <w:rPr>
                <w:rFonts w:ascii="Arial" w:hAnsi="Arial" w:cs="Arial"/>
                <w:sz w:val="18"/>
                <w:szCs w:val="20"/>
                <w:lang w:val="es-ES_tradnl"/>
              </w:rPr>
              <w:t>DEL APODERADO LEGAL</w:t>
            </w:r>
          </w:p>
        </w:tc>
      </w:tr>
    </w:tbl>
    <w:p w:rsidR="009B762E" w:rsidRPr="00D449A0" w:rsidRDefault="009B762E" w:rsidP="009B762E">
      <w:pPr>
        <w:spacing w:after="0" w:line="240" w:lineRule="auto"/>
        <w:ind w:left="-284"/>
        <w:jc w:val="center"/>
        <w:rPr>
          <w:rFonts w:ascii="Arial" w:hAnsi="Arial" w:cs="Arial"/>
          <w:sz w:val="18"/>
          <w:szCs w:val="20"/>
          <w:lang w:val="es-ES_tradnl"/>
        </w:rPr>
      </w:pPr>
    </w:p>
    <w:p w:rsidR="009B762E" w:rsidRDefault="009B762E" w:rsidP="0091592E">
      <w:pPr>
        <w:pStyle w:val="Ttulo1"/>
        <w:numPr>
          <w:ilvl w:val="0"/>
          <w:numId w:val="0"/>
        </w:numPr>
        <w:spacing w:before="0" w:after="0"/>
        <w:ind w:left="-284"/>
        <w:jc w:val="center"/>
        <w:rPr>
          <w:rFonts w:cs="Arial"/>
          <w:sz w:val="20"/>
          <w:szCs w:val="20"/>
          <w:highlight w:val="yellow"/>
          <w:lang w:val="es-ES_tradnl"/>
        </w:rPr>
      </w:pPr>
    </w:p>
    <w:p w:rsidR="009B762E" w:rsidRDefault="009B762E">
      <w:pPr>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D75895">
      <w:pPr>
        <w:pStyle w:val="Ttulo1"/>
        <w:numPr>
          <w:ilvl w:val="0"/>
          <w:numId w:val="0"/>
        </w:numPr>
        <w:spacing w:before="0" w:after="0"/>
        <w:ind w:left="-284"/>
        <w:jc w:val="center"/>
        <w:rPr>
          <w:rFonts w:cs="Arial"/>
          <w:sz w:val="20"/>
          <w:szCs w:val="20"/>
          <w:lang w:val="es-ES_tradnl"/>
        </w:rPr>
        <w:sectPr w:rsidR="00EA7EDF" w:rsidSect="00AA06F2">
          <w:headerReference w:type="default" r:id="rId10"/>
          <w:footerReference w:type="default" r:id="rId11"/>
          <w:pgSz w:w="12240" w:h="15840"/>
          <w:pgMar w:top="1377" w:right="1327" w:bottom="1134" w:left="1418" w:header="284" w:footer="493" w:gutter="0"/>
          <w:cols w:space="708"/>
          <w:docGrid w:linePitch="360"/>
        </w:sectPr>
      </w:pPr>
    </w:p>
    <w:p w:rsidR="009B1C00" w:rsidRDefault="009B1C00" w:rsidP="00EA7EDF">
      <w:pPr>
        <w:pStyle w:val="Ttulo1"/>
        <w:numPr>
          <w:ilvl w:val="0"/>
          <w:numId w:val="0"/>
        </w:numPr>
        <w:spacing w:before="0" w:after="0"/>
        <w:ind w:left="-284"/>
        <w:jc w:val="center"/>
        <w:rPr>
          <w:rFonts w:cs="Arial"/>
          <w:sz w:val="20"/>
          <w:szCs w:val="20"/>
          <w:lang w:val="es-ES_tradnl"/>
        </w:rPr>
      </w:pPr>
    </w:p>
    <w:p w:rsidR="007E4047" w:rsidRDefault="007E4047" w:rsidP="007E4047">
      <w:pPr>
        <w:rPr>
          <w:lang w:val="es-ES_tradnl" w:eastAsia="ar-SA"/>
        </w:rPr>
      </w:pPr>
    </w:p>
    <w:p w:rsidR="007E4047" w:rsidRPr="007E4047" w:rsidRDefault="007E4047" w:rsidP="007E4047">
      <w:pPr>
        <w:rPr>
          <w:lang w:val="es-ES_tradnl" w:eastAsia="ar-SA"/>
        </w:rPr>
      </w:pPr>
    </w:p>
    <w:p w:rsidR="00D75895" w:rsidRPr="00BF2B0B" w:rsidRDefault="0091592E" w:rsidP="00BF2B0B">
      <w:pPr>
        <w:spacing w:after="0" w:line="240" w:lineRule="auto"/>
        <w:jc w:val="center"/>
        <w:rPr>
          <w:rFonts w:ascii="Montserrat" w:hAnsi="Montserrat" w:cs="Arial"/>
          <w:b/>
          <w:lang w:val="es-ES_tradnl"/>
        </w:rPr>
      </w:pPr>
      <w:r w:rsidRPr="00BF2B0B">
        <w:rPr>
          <w:rFonts w:ascii="Montserrat" w:hAnsi="Montserrat" w:cs="Arial"/>
          <w:b/>
          <w:lang w:val="es-ES_tradnl"/>
        </w:rPr>
        <w:t>ANEXO 1</w:t>
      </w:r>
      <w:r w:rsidR="007E4047">
        <w:rPr>
          <w:rFonts w:ascii="Montserrat" w:hAnsi="Montserrat" w:cs="Arial"/>
          <w:b/>
          <w:lang w:val="es-ES_tradnl"/>
        </w:rPr>
        <w:t>5</w:t>
      </w:r>
    </w:p>
    <w:p w:rsidR="00D75895" w:rsidRPr="00BF2B0B" w:rsidRDefault="0091592E" w:rsidP="00BF2B0B">
      <w:pPr>
        <w:spacing w:after="0" w:line="240" w:lineRule="auto"/>
        <w:jc w:val="center"/>
        <w:rPr>
          <w:rFonts w:ascii="Montserrat" w:hAnsi="Montserrat" w:cs="Arial"/>
          <w:b/>
          <w:lang w:val="es-ES_tradnl"/>
        </w:rPr>
      </w:pPr>
      <w:r w:rsidRPr="00BF2B0B">
        <w:rPr>
          <w:rFonts w:ascii="Montserrat" w:hAnsi="Montserrat" w:cs="Arial"/>
          <w:b/>
          <w:lang w:val="es-ES_tradnl"/>
        </w:rPr>
        <w:t>PROPUESTA ECONÓMICA</w:t>
      </w:r>
    </w:p>
    <w:p w:rsidR="007E4047" w:rsidRDefault="007E4047" w:rsidP="00BF2B0B">
      <w:pPr>
        <w:spacing w:after="0" w:line="240" w:lineRule="auto"/>
        <w:jc w:val="center"/>
        <w:rPr>
          <w:rFonts w:ascii="Montserrat" w:hAnsi="Montserrat" w:cs="Arial"/>
          <w:b/>
          <w:lang w:val="es-ES_tradnl"/>
        </w:rPr>
      </w:pPr>
    </w:p>
    <w:p w:rsidR="00AB6706" w:rsidRDefault="00AB6706" w:rsidP="00BF2B0B">
      <w:pPr>
        <w:spacing w:after="0" w:line="240" w:lineRule="auto"/>
        <w:jc w:val="center"/>
        <w:rPr>
          <w:rFonts w:ascii="Montserrat" w:hAnsi="Montserrat" w:cs="Arial"/>
          <w:b/>
          <w:lang w:val="es-ES_tradnl"/>
        </w:rPr>
      </w:pPr>
      <w:r w:rsidRPr="00BF2B0B">
        <w:rPr>
          <w:rFonts w:ascii="Montserrat" w:hAnsi="Montserrat" w:cs="Arial"/>
          <w:b/>
          <w:lang w:val="es-ES_tradnl"/>
        </w:rPr>
        <w:t>(Se anexa archivo en Excel)</w:t>
      </w:r>
    </w:p>
    <w:p w:rsidR="007E4047" w:rsidRPr="00BF2B0B" w:rsidRDefault="007E4047" w:rsidP="00BF2B0B">
      <w:pPr>
        <w:spacing w:after="0" w:line="240" w:lineRule="auto"/>
        <w:jc w:val="center"/>
        <w:rPr>
          <w:rFonts w:ascii="Montserrat" w:hAnsi="Montserrat" w:cs="Arial"/>
          <w:b/>
          <w:lang w:val="es-ES_tradnl"/>
        </w:rPr>
      </w:pPr>
    </w:p>
    <w:p w:rsidR="000F1BA6" w:rsidRPr="000F1BA6" w:rsidRDefault="000F1BA6" w:rsidP="00CC4CAB">
      <w:pPr>
        <w:jc w:val="center"/>
        <w:rPr>
          <w:lang w:val="es-ES_tradnl" w:eastAsia="ar-SA"/>
        </w:rPr>
      </w:pPr>
    </w:p>
    <w:p w:rsidR="00CC4CAB" w:rsidRDefault="00CC4CAB" w:rsidP="009B1C00">
      <w:pPr>
        <w:rPr>
          <w:highlight w:val="yellow"/>
          <w:lang w:val="es-ES_tradnl" w:eastAsia="ar-SA"/>
        </w:rPr>
      </w:pPr>
    </w:p>
    <w:p w:rsidR="00C52F15" w:rsidRDefault="00C52F15">
      <w:pPr>
        <w:rPr>
          <w:rFonts w:ascii="Arial" w:eastAsia="Times New Roman" w:hAnsi="Arial" w:cs="Arial"/>
          <w:b/>
          <w:bCs/>
          <w:kern w:val="1"/>
          <w:sz w:val="20"/>
          <w:szCs w:val="20"/>
          <w:lang w:val="es-ES_tradnl" w:eastAsia="ar-SA"/>
        </w:rPr>
      </w:pPr>
      <w:r>
        <w:rPr>
          <w:rFonts w:cs="Arial"/>
          <w:sz w:val="20"/>
          <w:szCs w:val="20"/>
          <w:lang w:val="es-ES_tradnl"/>
        </w:rPr>
        <w:br w:type="page"/>
      </w:r>
    </w:p>
    <w:p w:rsidR="007E4047" w:rsidRDefault="007E4047" w:rsidP="00BF2B0B">
      <w:pPr>
        <w:spacing w:after="0" w:line="240" w:lineRule="auto"/>
        <w:jc w:val="center"/>
        <w:rPr>
          <w:rFonts w:ascii="Montserrat" w:hAnsi="Montserrat" w:cs="Arial"/>
          <w:b/>
          <w:lang w:val="es-ES_tradnl"/>
        </w:rPr>
      </w:pPr>
    </w:p>
    <w:p w:rsidR="00C52F15" w:rsidRDefault="00C52F15" w:rsidP="00BF2B0B">
      <w:pPr>
        <w:spacing w:after="0" w:line="240" w:lineRule="auto"/>
        <w:jc w:val="center"/>
        <w:rPr>
          <w:rFonts w:ascii="Montserrat" w:hAnsi="Montserrat" w:cs="Arial"/>
          <w:b/>
          <w:lang w:val="es-ES_tradnl"/>
        </w:rPr>
      </w:pPr>
      <w:r w:rsidRPr="00BF2B0B">
        <w:rPr>
          <w:rFonts w:ascii="Montserrat" w:hAnsi="Montserrat" w:cs="Arial"/>
          <w:b/>
          <w:lang w:val="es-ES_tradnl"/>
        </w:rPr>
        <w:t>ANEXO 16</w:t>
      </w:r>
    </w:p>
    <w:p w:rsidR="007E4047" w:rsidRPr="007E4047" w:rsidRDefault="007E4047" w:rsidP="00BF2B0B">
      <w:pPr>
        <w:spacing w:after="0" w:line="240" w:lineRule="auto"/>
        <w:jc w:val="center"/>
        <w:rPr>
          <w:rFonts w:ascii="Montserrat" w:hAnsi="Montserrat" w:cs="Arial"/>
          <w:b/>
          <w:sz w:val="10"/>
          <w:szCs w:val="10"/>
          <w:lang w:val="es-ES_tradnl"/>
        </w:rPr>
      </w:pPr>
    </w:p>
    <w:p w:rsidR="00C52F15" w:rsidRPr="00BF2B0B" w:rsidRDefault="007E4047" w:rsidP="00BF2B0B">
      <w:pPr>
        <w:spacing w:after="0" w:line="240" w:lineRule="auto"/>
        <w:jc w:val="center"/>
        <w:rPr>
          <w:rFonts w:ascii="Montserrat" w:hAnsi="Montserrat" w:cs="Arial"/>
          <w:b/>
          <w:lang w:val="es-ES_tradnl"/>
        </w:rPr>
      </w:pPr>
      <w:r>
        <w:rPr>
          <w:rFonts w:ascii="Montserrat" w:hAnsi="Montserrat" w:cs="Arial"/>
          <w:b/>
          <w:lang w:val="es-ES_tradnl"/>
        </w:rPr>
        <w:t>FORMATO DE INFORMACIÓN RESERVADA Y CONFIDENCIAL</w:t>
      </w:r>
    </w:p>
    <w:p w:rsidR="007E4047" w:rsidRPr="00573053" w:rsidRDefault="007E4047" w:rsidP="007E4047">
      <w:pPr>
        <w:suppressAutoHyphens/>
        <w:spacing w:after="0" w:line="240" w:lineRule="auto"/>
        <w:ind w:right="-1"/>
        <w:jc w:val="both"/>
        <w:rPr>
          <w:rFonts w:ascii="Arial" w:eastAsia="Times New Roman" w:hAnsi="Arial" w:cs="Arial"/>
          <w:b/>
          <w:sz w:val="20"/>
          <w:szCs w:val="20"/>
          <w:lang w:val="es-ES_tradnl" w:eastAsia="ar-SA"/>
        </w:rPr>
      </w:pPr>
    </w:p>
    <w:p w:rsidR="007E4047" w:rsidRPr="00573053" w:rsidRDefault="007E4047" w:rsidP="007E4047">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 xml:space="preserve">Ciudad de </w:t>
      </w:r>
      <w:r w:rsidRPr="00573053">
        <w:rPr>
          <w:rFonts w:ascii="Arial" w:hAnsi="Arial" w:cs="Arial"/>
          <w:sz w:val="20"/>
          <w:szCs w:val="20"/>
          <w:lang w:val="es-ES_tradnl"/>
        </w:rPr>
        <w:t>México, a _______ de _________________de 201</w:t>
      </w:r>
      <w:r>
        <w:rPr>
          <w:rFonts w:ascii="Arial" w:hAnsi="Arial" w:cs="Arial"/>
          <w:sz w:val="20"/>
          <w:szCs w:val="20"/>
          <w:lang w:val="es-ES_tradnl"/>
        </w:rPr>
        <w:t>9</w:t>
      </w:r>
      <w:r w:rsidRPr="00573053">
        <w:rPr>
          <w:rFonts w:ascii="Arial" w:hAnsi="Arial" w:cs="Arial"/>
          <w:sz w:val="20"/>
          <w:szCs w:val="20"/>
          <w:lang w:val="es-ES_tradnl"/>
        </w:rPr>
        <w:t>.</w:t>
      </w:r>
    </w:p>
    <w:p w:rsidR="007E4047" w:rsidRPr="00573053" w:rsidRDefault="007E4047" w:rsidP="007E4047">
      <w:pPr>
        <w:spacing w:after="0" w:line="240" w:lineRule="auto"/>
        <w:ind w:left="-284" w:right="-1"/>
        <w:jc w:val="both"/>
        <w:rPr>
          <w:rFonts w:ascii="Arial" w:hAnsi="Arial" w:cs="Arial"/>
          <w:sz w:val="20"/>
          <w:szCs w:val="20"/>
          <w:lang w:val="es-ES_tradnl"/>
        </w:rPr>
      </w:pPr>
    </w:p>
    <w:p w:rsidR="007E4047" w:rsidRPr="00573053" w:rsidRDefault="007E4047" w:rsidP="007E4047">
      <w:pPr>
        <w:spacing w:after="0" w:line="240" w:lineRule="auto"/>
        <w:ind w:left="-284"/>
        <w:jc w:val="both"/>
        <w:rPr>
          <w:rFonts w:ascii="Arial" w:hAnsi="Arial" w:cs="Arial"/>
          <w:sz w:val="20"/>
          <w:szCs w:val="20"/>
          <w:lang w:val="es-ES_tradnl"/>
        </w:rPr>
      </w:pPr>
    </w:p>
    <w:p w:rsidR="007E4047" w:rsidRPr="00573053" w:rsidRDefault="007E4047" w:rsidP="007E4047">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rsidR="007E4047" w:rsidRPr="00573053" w:rsidRDefault="007E4047" w:rsidP="007E4047">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rsidR="007E4047" w:rsidRPr="00573053" w:rsidRDefault="007E4047" w:rsidP="007E4047">
      <w:pPr>
        <w:spacing w:after="0" w:line="240" w:lineRule="auto"/>
        <w:ind w:left="-284"/>
        <w:jc w:val="both"/>
        <w:rPr>
          <w:rFonts w:ascii="Arial" w:hAnsi="Arial" w:cs="Arial"/>
          <w:sz w:val="20"/>
          <w:szCs w:val="20"/>
          <w:lang w:val="es-ES_tradnl"/>
        </w:rPr>
      </w:pPr>
    </w:p>
    <w:p w:rsidR="007E4047" w:rsidRPr="00573053" w:rsidRDefault="007E4047" w:rsidP="007E4047">
      <w:pPr>
        <w:spacing w:after="0" w:line="240" w:lineRule="auto"/>
        <w:ind w:left="-284"/>
        <w:jc w:val="both"/>
        <w:rPr>
          <w:rFonts w:ascii="Arial" w:hAnsi="Arial" w:cs="Arial"/>
          <w:sz w:val="20"/>
          <w:szCs w:val="20"/>
          <w:lang w:val="es-ES_tradnl"/>
        </w:rPr>
      </w:pPr>
    </w:p>
    <w:p w:rsidR="007E4047" w:rsidRPr="00573053" w:rsidRDefault="007E4047" w:rsidP="007E4047">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w:t>
      </w:r>
      <w:r w:rsidRPr="00CF5091">
        <w:rPr>
          <w:rFonts w:ascii="Arial" w:hAnsi="Arial" w:cs="Arial"/>
          <w:sz w:val="20"/>
          <w:szCs w:val="20"/>
          <w:lang w:val="es-ES_tradnl"/>
        </w:rPr>
        <w:t xml:space="preserve">convocante para la Licitación Pública Nacional número </w:t>
      </w:r>
      <w:r w:rsidR="008127D3" w:rsidRPr="008127D3">
        <w:rPr>
          <w:rFonts w:ascii="Arial" w:hAnsi="Arial" w:cs="Arial"/>
          <w:b/>
          <w:sz w:val="20"/>
          <w:szCs w:val="20"/>
          <w:lang w:val="es-ES_tradnl"/>
        </w:rPr>
        <w:t>LA-050GYR120-E17-2019</w:t>
      </w:r>
      <w:r w:rsidR="008127D3">
        <w:rPr>
          <w:rFonts w:ascii="Arial" w:hAnsi="Arial" w:cs="Arial"/>
          <w:b/>
          <w:sz w:val="20"/>
          <w:szCs w:val="20"/>
          <w:lang w:val="es-ES_tradnl"/>
        </w:rPr>
        <w:t xml:space="preserve">, </w:t>
      </w:r>
      <w:r w:rsidRPr="00CF5091">
        <w:rPr>
          <w:rFonts w:ascii="Arial" w:hAnsi="Arial" w:cs="Arial"/>
          <w:sz w:val="20"/>
          <w:szCs w:val="20"/>
          <w:lang w:val="es-ES_tradnl"/>
        </w:rPr>
        <w:t>que contiene a su vez</w:t>
      </w:r>
      <w:r w:rsidRPr="00573053">
        <w:rPr>
          <w:rFonts w:ascii="Arial" w:hAnsi="Arial" w:cs="Arial"/>
          <w:sz w:val="20"/>
          <w:szCs w:val="20"/>
          <w:lang w:val="es-ES_tradnl"/>
        </w:rPr>
        <w:t xml:space="preserve"> información de carácter Confidencial y Comercial Reservada con fundamento </w:t>
      </w:r>
      <w:r w:rsidRPr="001401E8">
        <w:rPr>
          <w:rFonts w:ascii="Arial" w:hAnsi="Arial" w:cs="Arial"/>
          <w:sz w:val="20"/>
          <w:szCs w:val="20"/>
        </w:rPr>
        <w:t xml:space="preserve">en términos de lo dispuesto por los artículos artículos 97, 98, 110 fracción XIII, 111 y 113 de la Ley Federal de Transparencia y Acceso a la Información </w:t>
      </w:r>
      <w:r w:rsidRPr="0005467C">
        <w:rPr>
          <w:rFonts w:ascii="Arial" w:hAnsi="Arial" w:cs="Arial"/>
          <w:sz w:val="20"/>
          <w:szCs w:val="20"/>
        </w:rPr>
        <w:t>Pública</w:t>
      </w:r>
      <w:r w:rsidRPr="009008F4">
        <w:rPr>
          <w:rFonts w:ascii="Arial" w:hAnsi="Arial" w:cs="Arial"/>
          <w:sz w:val="20"/>
          <w:szCs w:val="20"/>
          <w:lang w:val="es-ES_tradnl"/>
        </w:rPr>
        <w:t>.</w:t>
      </w:r>
    </w:p>
    <w:p w:rsidR="007E4047" w:rsidRPr="00573053" w:rsidRDefault="007E4047" w:rsidP="007E4047">
      <w:pPr>
        <w:spacing w:after="0" w:line="240" w:lineRule="auto"/>
        <w:ind w:left="-284"/>
        <w:jc w:val="both"/>
        <w:rPr>
          <w:rFonts w:ascii="Arial" w:hAnsi="Arial" w:cs="Arial"/>
          <w:sz w:val="20"/>
          <w:szCs w:val="20"/>
          <w:lang w:val="es-ES_tradnl"/>
        </w:rPr>
      </w:pPr>
    </w:p>
    <w:p w:rsidR="007E4047" w:rsidRPr="00573053" w:rsidRDefault="007E4047" w:rsidP="007E4047">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(El licitante deberá de se</w:t>
      </w:r>
      <w:r>
        <w:rPr>
          <w:rFonts w:ascii="Arial" w:hAnsi="Arial" w:cs="Arial"/>
          <w:sz w:val="20"/>
          <w:szCs w:val="20"/>
          <w:lang w:val="es-ES_tradnl"/>
        </w:rPr>
        <w:t>ñ</w:t>
      </w:r>
      <w:r w:rsidRPr="00573053">
        <w:rPr>
          <w:rFonts w:ascii="Arial" w:hAnsi="Arial" w:cs="Arial"/>
          <w:sz w:val="20"/>
          <w:szCs w:val="20"/>
          <w:lang w:val="es-ES_tradnl"/>
        </w:rPr>
        <w:t xml:space="preserve">alar y fundamentar los numerales de su propuesta administrativa-legal y/o técnica que considere información confidencial y/o </w:t>
      </w:r>
      <w:r>
        <w:rPr>
          <w:rFonts w:ascii="Arial" w:hAnsi="Arial" w:cs="Arial"/>
          <w:sz w:val="20"/>
          <w:szCs w:val="20"/>
          <w:lang w:val="es-ES_tradnl"/>
        </w:rPr>
        <w:t xml:space="preserve">comercial </w:t>
      </w:r>
      <w:r w:rsidRPr="00573053">
        <w:rPr>
          <w:rFonts w:ascii="Arial" w:hAnsi="Arial" w:cs="Arial"/>
          <w:sz w:val="20"/>
          <w:szCs w:val="20"/>
          <w:lang w:val="es-ES_tradnl"/>
        </w:rPr>
        <w:t>reservada.)</w:t>
      </w:r>
    </w:p>
    <w:p w:rsidR="007E4047" w:rsidRPr="00573053" w:rsidRDefault="007E4047" w:rsidP="007E4047">
      <w:pPr>
        <w:spacing w:after="0" w:line="240" w:lineRule="auto"/>
        <w:ind w:left="-284"/>
        <w:jc w:val="both"/>
        <w:rPr>
          <w:rFonts w:ascii="Arial" w:hAnsi="Arial" w:cs="Arial"/>
          <w:sz w:val="20"/>
          <w:szCs w:val="20"/>
          <w:lang w:val="es-ES_tradnl"/>
        </w:rPr>
      </w:pPr>
    </w:p>
    <w:p w:rsidR="007E4047" w:rsidRPr="00573053" w:rsidRDefault="007E4047" w:rsidP="007E4047">
      <w:pPr>
        <w:spacing w:after="0" w:line="240" w:lineRule="auto"/>
        <w:ind w:left="-284"/>
        <w:jc w:val="both"/>
        <w:rPr>
          <w:rFonts w:ascii="Arial" w:hAnsi="Arial" w:cs="Arial"/>
          <w:sz w:val="20"/>
          <w:szCs w:val="20"/>
          <w:lang w:val="es-ES_tradnl" w:eastAsia="es-ES"/>
        </w:rPr>
      </w:pPr>
    </w:p>
    <w:p w:rsidR="007E4047" w:rsidRPr="00573053" w:rsidRDefault="007E4047" w:rsidP="007E4047">
      <w:pPr>
        <w:spacing w:after="0" w:line="240" w:lineRule="auto"/>
        <w:ind w:left="-284"/>
        <w:jc w:val="both"/>
        <w:rPr>
          <w:rFonts w:ascii="Arial" w:hAnsi="Arial" w:cs="Arial"/>
          <w:sz w:val="20"/>
          <w:szCs w:val="20"/>
          <w:lang w:val="es-ES_tradnl" w:eastAsia="es-ES"/>
        </w:rPr>
      </w:pPr>
    </w:p>
    <w:p w:rsidR="007E4047" w:rsidRPr="00573053" w:rsidRDefault="007E4047" w:rsidP="007E4047">
      <w:pPr>
        <w:spacing w:after="0" w:line="240" w:lineRule="auto"/>
        <w:ind w:left="-284"/>
        <w:jc w:val="both"/>
        <w:rPr>
          <w:rFonts w:ascii="Arial" w:hAnsi="Arial" w:cs="Arial"/>
          <w:sz w:val="20"/>
          <w:szCs w:val="20"/>
          <w:lang w:val="es-ES_tradnl"/>
        </w:rPr>
      </w:pPr>
    </w:p>
    <w:p w:rsidR="007E4047" w:rsidRPr="00573053" w:rsidRDefault="007E4047" w:rsidP="007E4047">
      <w:pPr>
        <w:spacing w:after="0" w:line="240" w:lineRule="auto"/>
        <w:ind w:left="-284"/>
        <w:jc w:val="center"/>
        <w:rPr>
          <w:rFonts w:ascii="Arial" w:hAnsi="Arial" w:cs="Arial"/>
          <w:sz w:val="20"/>
          <w:szCs w:val="20"/>
          <w:lang w:val="es-ES_tradnl"/>
        </w:rPr>
      </w:pPr>
    </w:p>
    <w:p w:rsidR="007E4047" w:rsidRPr="00573053" w:rsidRDefault="007E4047" w:rsidP="007E4047">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rsidR="007E4047" w:rsidRPr="00573053" w:rsidRDefault="007E4047" w:rsidP="007E4047">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Default="007E4047" w:rsidP="007E4047">
      <w:pPr>
        <w:spacing w:after="0" w:line="240" w:lineRule="auto"/>
        <w:jc w:val="both"/>
        <w:rPr>
          <w:rFonts w:ascii="Arial" w:hAnsi="Arial" w:cs="Arial"/>
          <w:sz w:val="20"/>
          <w:szCs w:val="20"/>
          <w:lang w:val="es-ES_tradnl"/>
        </w:rPr>
      </w:pPr>
    </w:p>
    <w:p w:rsidR="007E4047" w:rsidRPr="00573053" w:rsidRDefault="007E4047" w:rsidP="007E4047">
      <w:pPr>
        <w:rPr>
          <w:lang w:val="es-ES_tradnl"/>
        </w:rPr>
      </w:pPr>
    </w:p>
    <w:p w:rsidR="00C52F15" w:rsidRPr="007E4047" w:rsidRDefault="00C52F15" w:rsidP="00C52F15">
      <w:pPr>
        <w:rPr>
          <w:rFonts w:ascii="Arial" w:hAnsi="Arial" w:cs="Arial"/>
          <w:lang w:val="es-ES_tradnl"/>
        </w:rPr>
        <w:sectPr w:rsidR="00C52F15" w:rsidRPr="007E4047" w:rsidSect="004A6D65">
          <w:pgSz w:w="12240" w:h="15840"/>
          <w:pgMar w:top="862" w:right="1327" w:bottom="1134" w:left="1418" w:header="284" w:footer="493" w:gutter="0"/>
          <w:cols w:space="708"/>
          <w:docGrid w:linePitch="360"/>
        </w:sectPr>
      </w:pPr>
    </w:p>
    <w:p w:rsidR="008476D1" w:rsidRDefault="008476D1" w:rsidP="00BF2B0B">
      <w:pPr>
        <w:spacing w:after="0" w:line="240" w:lineRule="auto"/>
        <w:jc w:val="center"/>
        <w:rPr>
          <w:rFonts w:ascii="Montserrat" w:hAnsi="Montserrat" w:cs="Arial"/>
          <w:b/>
          <w:lang w:val="es-ES_tradnl"/>
        </w:rPr>
      </w:pPr>
    </w:p>
    <w:p w:rsidR="008127D3" w:rsidRDefault="00C52F15" w:rsidP="00BF2B0B">
      <w:pPr>
        <w:spacing w:after="0" w:line="240" w:lineRule="auto"/>
        <w:jc w:val="center"/>
        <w:rPr>
          <w:rFonts w:ascii="Montserrat" w:hAnsi="Montserrat" w:cs="Arial"/>
          <w:b/>
          <w:lang w:val="es-ES_tradnl"/>
        </w:rPr>
      </w:pPr>
      <w:r w:rsidRPr="00BF2B0B">
        <w:rPr>
          <w:rFonts w:ascii="Montserrat" w:hAnsi="Montserrat" w:cs="Arial"/>
          <w:b/>
          <w:lang w:val="es-ES_tradnl"/>
        </w:rPr>
        <w:t>ANEXO</w:t>
      </w:r>
      <w:r w:rsidR="008127D3">
        <w:rPr>
          <w:rFonts w:ascii="Montserrat" w:hAnsi="Montserrat" w:cs="Arial"/>
          <w:b/>
          <w:lang w:val="es-ES_tradnl"/>
        </w:rPr>
        <w:t>S</w:t>
      </w:r>
      <w:r w:rsidRPr="00BF2B0B">
        <w:rPr>
          <w:rFonts w:ascii="Montserrat" w:hAnsi="Montserrat" w:cs="Arial"/>
          <w:b/>
          <w:lang w:val="es-ES_tradnl"/>
        </w:rPr>
        <w:t xml:space="preserve"> 17</w:t>
      </w:r>
    </w:p>
    <w:p w:rsidR="008127D3" w:rsidRDefault="00C52F15" w:rsidP="00DB051E">
      <w:pPr>
        <w:spacing w:after="0" w:line="240" w:lineRule="auto"/>
        <w:jc w:val="center"/>
        <w:rPr>
          <w:rFonts w:ascii="Montserrat" w:hAnsi="Montserrat" w:cs="Arial"/>
          <w:b/>
          <w:lang w:val="es-ES_tradnl"/>
        </w:rPr>
      </w:pPr>
      <w:r w:rsidRPr="00BF2B0B">
        <w:rPr>
          <w:rFonts w:ascii="Montserrat" w:hAnsi="Montserrat" w:cs="Arial"/>
          <w:b/>
          <w:lang w:val="es-ES_tradnl"/>
        </w:rPr>
        <w:t>FORMATO</w:t>
      </w:r>
      <w:r w:rsidR="008127D3">
        <w:rPr>
          <w:rFonts w:ascii="Montserrat" w:hAnsi="Montserrat" w:cs="Arial"/>
          <w:b/>
          <w:lang w:val="es-ES_tradnl"/>
        </w:rPr>
        <w:t>S</w:t>
      </w:r>
      <w:r w:rsidRPr="00BF2B0B">
        <w:rPr>
          <w:rFonts w:ascii="Montserrat" w:hAnsi="Montserrat" w:cs="Arial"/>
          <w:b/>
          <w:lang w:val="es-ES_tradnl"/>
        </w:rPr>
        <w:t xml:space="preserve"> DE </w:t>
      </w:r>
      <w:r w:rsidR="00C54CB3" w:rsidRPr="00BF2B0B">
        <w:rPr>
          <w:rFonts w:ascii="Montserrat" w:hAnsi="Montserrat" w:cs="Arial"/>
          <w:b/>
          <w:lang w:val="es-ES_tradnl"/>
        </w:rPr>
        <w:t xml:space="preserve">PROPUESTA </w:t>
      </w:r>
      <w:r w:rsidRPr="00BF2B0B">
        <w:rPr>
          <w:rFonts w:ascii="Montserrat" w:hAnsi="Montserrat" w:cs="Arial"/>
          <w:b/>
          <w:lang w:val="es-ES_tradnl"/>
        </w:rPr>
        <w:t>TECNICA</w:t>
      </w:r>
    </w:p>
    <w:p w:rsidR="008127D3" w:rsidRDefault="008127D3" w:rsidP="008127D3">
      <w:pPr>
        <w:spacing w:after="0" w:line="240" w:lineRule="auto"/>
        <w:jc w:val="center"/>
        <w:rPr>
          <w:rFonts w:ascii="Montserrat" w:hAnsi="Montserrat" w:cs="Arial"/>
          <w:b/>
          <w:lang w:val="es-ES_tradnl"/>
        </w:rPr>
      </w:pPr>
      <w:r w:rsidRPr="00BF2B0B">
        <w:rPr>
          <w:rFonts w:ascii="Montserrat" w:hAnsi="Montserrat" w:cs="Arial"/>
          <w:b/>
          <w:lang w:val="es-ES_tradnl"/>
        </w:rPr>
        <w:t xml:space="preserve">(Se anexa archivo </w:t>
      </w:r>
      <w:r w:rsidR="0091663E">
        <w:rPr>
          <w:rFonts w:ascii="Montserrat" w:hAnsi="Montserrat" w:cs="Arial"/>
          <w:b/>
          <w:lang w:val="es-ES_tradnl"/>
        </w:rPr>
        <w:t>Word</w:t>
      </w:r>
      <w:r w:rsidRPr="00BF2B0B">
        <w:rPr>
          <w:rFonts w:ascii="Montserrat" w:hAnsi="Montserrat" w:cs="Arial"/>
          <w:b/>
          <w:lang w:val="es-ES_tradnl"/>
        </w:rPr>
        <w:t>)</w:t>
      </w:r>
    </w:p>
    <w:p w:rsidR="008127D3" w:rsidRDefault="00AD37DF" w:rsidP="00DB051E">
      <w:pPr>
        <w:spacing w:after="0" w:line="240" w:lineRule="auto"/>
        <w:jc w:val="center"/>
        <w:rPr>
          <w:rFonts w:ascii="Montserrat" w:hAnsi="Montserrat" w:cs="Arial"/>
          <w:b/>
          <w:lang w:val="es-ES_tradnl"/>
        </w:rPr>
      </w:pPr>
      <w:r w:rsidRPr="00AD37DF">
        <w:t xml:space="preserve"> </w:t>
      </w:r>
      <w:r w:rsidRPr="00AD37DF">
        <w:rPr>
          <w:rFonts w:ascii="Montserrat" w:hAnsi="Montserrat" w:cs="Arial"/>
          <w:b/>
          <w:lang w:val="es-ES_tradnl"/>
        </w:rPr>
        <w:t xml:space="preserve"> </w:t>
      </w:r>
    </w:p>
    <w:p w:rsidR="008127D3" w:rsidRDefault="008127D3" w:rsidP="00DB051E">
      <w:pPr>
        <w:spacing w:after="0" w:line="240" w:lineRule="auto"/>
        <w:jc w:val="center"/>
        <w:rPr>
          <w:rFonts w:ascii="Montserrat" w:hAnsi="Montserrat" w:cs="Arial"/>
          <w:b/>
          <w:lang w:val="es-ES_tradnl"/>
        </w:rPr>
      </w:pPr>
    </w:p>
    <w:p w:rsidR="008127D3" w:rsidRDefault="008127D3" w:rsidP="00DB051E">
      <w:pPr>
        <w:spacing w:after="0" w:line="240" w:lineRule="auto"/>
        <w:jc w:val="center"/>
        <w:rPr>
          <w:rFonts w:ascii="Montserrat" w:hAnsi="Montserrat" w:cs="Arial"/>
          <w:b/>
          <w:lang w:val="es-ES_tradnl"/>
        </w:rPr>
      </w:pPr>
    </w:p>
    <w:p w:rsidR="008127D3" w:rsidRDefault="008127D3" w:rsidP="00DB051E">
      <w:pPr>
        <w:spacing w:after="0" w:line="240" w:lineRule="auto"/>
        <w:jc w:val="center"/>
        <w:rPr>
          <w:rFonts w:ascii="Montserrat" w:hAnsi="Montserrat" w:cs="Arial"/>
          <w:b/>
          <w:lang w:val="es-ES_tradnl"/>
        </w:rPr>
      </w:pPr>
    </w:p>
    <w:p w:rsidR="00C52F15" w:rsidRPr="008127D3" w:rsidRDefault="008127D3" w:rsidP="00DB051E">
      <w:pPr>
        <w:spacing w:after="0" w:line="240" w:lineRule="auto"/>
        <w:jc w:val="center"/>
        <w:rPr>
          <w:rFonts w:ascii="Montserrat" w:hAnsi="Montserrat" w:cs="Arial"/>
          <w:lang w:val="es-ES_tradnl"/>
        </w:rPr>
      </w:pPr>
      <w:r w:rsidRPr="008127D3">
        <w:rPr>
          <w:rFonts w:ascii="Montserrat" w:hAnsi="Montserrat" w:cs="Arial"/>
          <w:b/>
          <w:lang w:val="es-ES_tradnl"/>
        </w:rPr>
        <w:t>ANEXO 17A:</w:t>
      </w:r>
      <w:r w:rsidRPr="008127D3">
        <w:rPr>
          <w:rFonts w:ascii="Montserrat" w:hAnsi="Montserrat" w:cs="Arial"/>
          <w:lang w:val="es-ES_tradnl"/>
        </w:rPr>
        <w:t xml:space="preserve"> </w:t>
      </w:r>
      <w:r w:rsidR="00AD37DF" w:rsidRPr="008127D3">
        <w:rPr>
          <w:rFonts w:ascii="Montserrat" w:hAnsi="Montserrat" w:cs="Arial"/>
          <w:lang w:val="es-ES_tradnl"/>
        </w:rPr>
        <w:t xml:space="preserve">ROPA HOSPITALARIA REUSABLE </w:t>
      </w:r>
    </w:p>
    <w:p w:rsidR="00AD37DF" w:rsidRPr="008127D3" w:rsidRDefault="00AD37DF" w:rsidP="00AD37DF">
      <w:pPr>
        <w:spacing w:after="0" w:line="240" w:lineRule="auto"/>
        <w:jc w:val="center"/>
        <w:rPr>
          <w:rFonts w:ascii="Montserrat" w:hAnsi="Montserrat" w:cs="Arial"/>
          <w:sz w:val="10"/>
          <w:szCs w:val="10"/>
          <w:lang w:val="es-ES_tradnl"/>
        </w:rPr>
      </w:pPr>
    </w:p>
    <w:p w:rsidR="00AD37DF" w:rsidRPr="008127D3" w:rsidRDefault="008127D3" w:rsidP="00AD37DF">
      <w:pPr>
        <w:spacing w:after="0" w:line="240" w:lineRule="auto"/>
        <w:jc w:val="center"/>
        <w:rPr>
          <w:rFonts w:ascii="Montserrat" w:hAnsi="Montserrat" w:cs="Arial"/>
          <w:lang w:val="es-ES_tradnl"/>
        </w:rPr>
      </w:pPr>
      <w:r w:rsidRPr="008127D3">
        <w:rPr>
          <w:rFonts w:ascii="Montserrat" w:hAnsi="Montserrat" w:cs="Arial"/>
          <w:b/>
          <w:lang w:val="es-ES_tradnl"/>
        </w:rPr>
        <w:t>ANEXO 17B:</w:t>
      </w:r>
      <w:r w:rsidRPr="008127D3">
        <w:rPr>
          <w:rFonts w:ascii="Montserrat" w:hAnsi="Montserrat" w:cs="Arial"/>
          <w:lang w:val="es-ES_tradnl"/>
        </w:rPr>
        <w:t xml:space="preserve"> </w:t>
      </w:r>
      <w:r w:rsidR="00AD37DF" w:rsidRPr="008127D3">
        <w:rPr>
          <w:rFonts w:ascii="Montserrat" w:hAnsi="Montserrat" w:cs="Arial"/>
          <w:lang w:val="es-ES_tradnl"/>
        </w:rPr>
        <w:t xml:space="preserve"> ROPA HOSPITALARIA DESECHABLE Y CANASTILLAS</w:t>
      </w:r>
    </w:p>
    <w:p w:rsidR="008127D3" w:rsidRPr="008127D3" w:rsidRDefault="008127D3" w:rsidP="00AD37DF">
      <w:pPr>
        <w:spacing w:after="0" w:line="240" w:lineRule="auto"/>
        <w:jc w:val="center"/>
        <w:rPr>
          <w:rFonts w:ascii="Montserrat" w:hAnsi="Montserrat" w:cs="Arial"/>
          <w:lang w:val="es-ES_tradnl"/>
        </w:rPr>
      </w:pPr>
    </w:p>
    <w:p w:rsidR="00AD37DF" w:rsidRPr="008127D3" w:rsidRDefault="008127D3" w:rsidP="00AD37DF">
      <w:pPr>
        <w:spacing w:after="0" w:line="240" w:lineRule="auto"/>
        <w:jc w:val="center"/>
        <w:rPr>
          <w:rFonts w:ascii="Montserrat" w:hAnsi="Montserrat" w:cs="Arial"/>
          <w:lang w:val="es-ES_tradnl"/>
        </w:rPr>
      </w:pPr>
      <w:r w:rsidRPr="008127D3">
        <w:rPr>
          <w:rFonts w:ascii="Montserrat" w:hAnsi="Montserrat" w:cs="Arial"/>
          <w:b/>
          <w:lang w:val="es-ES_tradnl"/>
        </w:rPr>
        <w:t>ANEXO 17C</w:t>
      </w:r>
      <w:r w:rsidRPr="008127D3">
        <w:rPr>
          <w:rFonts w:ascii="Montserrat" w:hAnsi="Montserrat" w:cs="Arial"/>
          <w:lang w:val="es-ES_tradnl"/>
        </w:rPr>
        <w:t xml:space="preserve">: </w:t>
      </w:r>
      <w:r w:rsidR="00A713D6" w:rsidRPr="008127D3">
        <w:rPr>
          <w:rFonts w:ascii="Montserrat" w:hAnsi="Montserrat" w:cs="Arial"/>
          <w:lang w:val="es-ES_tradnl"/>
        </w:rPr>
        <w:t>COLCHONES, COLCHONETAS, ALMOHADILLAS, COJIN, MANDIL DE HULE Y HULE CLINICO</w:t>
      </w:r>
    </w:p>
    <w:p w:rsidR="00A66A1E" w:rsidRDefault="00A66A1E" w:rsidP="00AD37DF">
      <w:pPr>
        <w:spacing w:after="0" w:line="240" w:lineRule="auto"/>
        <w:jc w:val="center"/>
        <w:rPr>
          <w:rFonts w:ascii="Montserrat" w:hAnsi="Montserrat" w:cs="Arial"/>
          <w:b/>
          <w:lang w:val="es-ES_tradnl"/>
        </w:rPr>
      </w:pPr>
    </w:p>
    <w:p w:rsidR="008476D1" w:rsidRDefault="008476D1" w:rsidP="00A01A19">
      <w:pPr>
        <w:jc w:val="center"/>
        <w:rPr>
          <w:rFonts w:ascii="Arial" w:eastAsia="Calibri" w:hAnsi="Arial" w:cs="Arial"/>
          <w:b/>
          <w:u w:val="single"/>
        </w:rPr>
      </w:pPr>
    </w:p>
    <w:p w:rsidR="008476D1" w:rsidRDefault="008476D1" w:rsidP="00A01A19">
      <w:pPr>
        <w:jc w:val="center"/>
        <w:rPr>
          <w:rFonts w:ascii="Arial" w:eastAsia="Calibri" w:hAnsi="Arial" w:cs="Arial"/>
          <w:b/>
          <w:u w:val="single"/>
        </w:rPr>
      </w:pPr>
    </w:p>
    <w:p w:rsidR="008476D1" w:rsidRDefault="008476D1" w:rsidP="00A01A19">
      <w:pPr>
        <w:jc w:val="center"/>
        <w:rPr>
          <w:rFonts w:ascii="Arial" w:eastAsia="Calibri" w:hAnsi="Arial" w:cs="Arial"/>
          <w:b/>
          <w:u w:val="single"/>
        </w:rPr>
      </w:pPr>
    </w:p>
    <w:p w:rsidR="00A66A1E" w:rsidRDefault="00A66A1E" w:rsidP="00A01A19">
      <w:pPr>
        <w:jc w:val="center"/>
        <w:rPr>
          <w:rFonts w:ascii="Arial" w:eastAsia="Calibri" w:hAnsi="Arial" w:cs="Arial"/>
          <w:b/>
          <w:u w:val="single"/>
        </w:rPr>
      </w:pPr>
    </w:p>
    <w:p w:rsidR="00A66A1E" w:rsidRDefault="00A66A1E" w:rsidP="00A01A19">
      <w:pPr>
        <w:jc w:val="center"/>
        <w:rPr>
          <w:rFonts w:ascii="Arial" w:eastAsia="Calibri" w:hAnsi="Arial" w:cs="Arial"/>
          <w:b/>
          <w:u w:val="single"/>
        </w:rPr>
      </w:pPr>
    </w:p>
    <w:p w:rsidR="00A66A1E" w:rsidRDefault="00A66A1E" w:rsidP="00A01A19">
      <w:pPr>
        <w:jc w:val="center"/>
        <w:rPr>
          <w:rFonts w:ascii="Arial" w:eastAsia="Calibri" w:hAnsi="Arial" w:cs="Arial"/>
          <w:b/>
          <w:u w:val="single"/>
        </w:rPr>
      </w:pPr>
    </w:p>
    <w:p w:rsidR="00A713D6" w:rsidRPr="00A713D6" w:rsidRDefault="00A713D6" w:rsidP="00C52F15">
      <w:pPr>
        <w:pStyle w:val="Ttulo1"/>
        <w:numPr>
          <w:ilvl w:val="0"/>
          <w:numId w:val="0"/>
        </w:numPr>
        <w:spacing w:before="0" w:after="0"/>
        <w:jc w:val="center"/>
        <w:rPr>
          <w:rFonts w:cs="Arial"/>
          <w:sz w:val="22"/>
          <w:szCs w:val="22"/>
          <w:lang w:val="es-ES_tradnl"/>
        </w:rPr>
      </w:pPr>
    </w:p>
    <w:p w:rsidR="00DC42DA" w:rsidRDefault="00DC42DA">
      <w:pPr>
        <w:rPr>
          <w:rFonts w:ascii="Montserrat" w:hAnsi="Montserrat" w:cs="Arial"/>
          <w:b/>
          <w:lang w:val="es-ES_tradnl"/>
        </w:rPr>
      </w:pPr>
      <w:r>
        <w:rPr>
          <w:rFonts w:ascii="Montserrat" w:hAnsi="Montserrat" w:cs="Arial"/>
          <w:b/>
          <w:lang w:val="es-ES_tradnl"/>
        </w:rPr>
        <w:br w:type="page"/>
      </w:r>
    </w:p>
    <w:p w:rsidR="00C52F15" w:rsidRDefault="00A713D6" w:rsidP="00A713D6">
      <w:pPr>
        <w:spacing w:after="0" w:line="240" w:lineRule="auto"/>
        <w:jc w:val="center"/>
        <w:rPr>
          <w:rFonts w:ascii="Montserrat" w:hAnsi="Montserrat" w:cs="Arial"/>
          <w:b/>
          <w:lang w:val="es-ES_tradnl"/>
        </w:rPr>
      </w:pPr>
      <w:r w:rsidRPr="00A713D6">
        <w:rPr>
          <w:rFonts w:ascii="Montserrat" w:hAnsi="Montserrat" w:cs="Arial"/>
          <w:b/>
          <w:lang w:val="es-ES_tradnl"/>
        </w:rPr>
        <w:lastRenderedPageBreak/>
        <w:t>ANEXO 1</w:t>
      </w:r>
      <w:r>
        <w:rPr>
          <w:rFonts w:ascii="Montserrat" w:hAnsi="Montserrat" w:cs="Arial"/>
          <w:b/>
          <w:lang w:val="es-ES_tradnl"/>
        </w:rPr>
        <w:t>8</w:t>
      </w:r>
    </w:p>
    <w:p w:rsidR="00A713D6" w:rsidRPr="00A713D6" w:rsidRDefault="00A713D6" w:rsidP="00A713D6">
      <w:pPr>
        <w:spacing w:after="0" w:line="240" w:lineRule="auto"/>
        <w:jc w:val="center"/>
        <w:rPr>
          <w:rFonts w:ascii="Montserrat" w:hAnsi="Montserrat" w:cs="Arial"/>
          <w:b/>
          <w:sz w:val="10"/>
          <w:szCs w:val="10"/>
          <w:lang w:val="es-ES_tradnl"/>
        </w:rPr>
      </w:pPr>
    </w:p>
    <w:p w:rsidR="00C52F15" w:rsidRPr="00A713D6" w:rsidRDefault="00C52F15" w:rsidP="00A713D6">
      <w:pPr>
        <w:spacing w:after="0" w:line="240" w:lineRule="auto"/>
        <w:jc w:val="center"/>
        <w:rPr>
          <w:rFonts w:ascii="Montserrat" w:hAnsi="Montserrat" w:cs="Arial"/>
          <w:b/>
          <w:lang w:val="es-ES_tradnl"/>
        </w:rPr>
      </w:pPr>
      <w:r w:rsidRPr="00A713D6">
        <w:rPr>
          <w:rFonts w:ascii="Montserrat" w:hAnsi="Montserrat" w:cs="Arial"/>
          <w:b/>
          <w:lang w:val="es-ES_tradnl"/>
        </w:rPr>
        <w:t>DIRECTORIO DE ALMACENES</w:t>
      </w:r>
    </w:p>
    <w:p w:rsidR="00A713D6" w:rsidRPr="00A713D6" w:rsidRDefault="00A713D6" w:rsidP="00387431">
      <w:pPr>
        <w:spacing w:after="0" w:line="240" w:lineRule="auto"/>
        <w:jc w:val="center"/>
        <w:rPr>
          <w:rFonts w:ascii="Arial" w:hAnsi="Arial" w:cs="Arial"/>
          <w:sz w:val="10"/>
          <w:szCs w:val="10"/>
        </w:rPr>
      </w:pPr>
    </w:p>
    <w:p w:rsidR="00A713D6" w:rsidRPr="00006942" w:rsidRDefault="00A713D6" w:rsidP="00A713D6">
      <w:pPr>
        <w:spacing w:after="0" w:line="240" w:lineRule="auto"/>
        <w:jc w:val="center"/>
        <w:rPr>
          <w:rFonts w:ascii="Montserrat Regular" w:hAnsi="Montserrat Regular" w:cs="Arial"/>
          <w:sz w:val="20"/>
          <w:szCs w:val="20"/>
        </w:rPr>
      </w:pPr>
      <w:r w:rsidRPr="00006942">
        <w:rPr>
          <w:rFonts w:ascii="Montserrat Regular" w:hAnsi="Montserrat Regular" w:cs="Arial"/>
          <w:sz w:val="20"/>
          <w:szCs w:val="20"/>
        </w:rPr>
        <w:t>LUGARES DE ENTREGA Y PAGO DEL IMSS</w:t>
      </w:r>
    </w:p>
    <w:p w:rsidR="00A713D6" w:rsidRPr="00006942" w:rsidRDefault="00A713D6" w:rsidP="00A713D6">
      <w:pPr>
        <w:spacing w:after="0" w:line="240" w:lineRule="auto"/>
        <w:jc w:val="center"/>
        <w:rPr>
          <w:rFonts w:ascii="Montserrat Regular" w:hAnsi="Montserrat Regular" w:cs="Arial"/>
          <w:b/>
          <w:sz w:val="20"/>
          <w:szCs w:val="20"/>
          <w:u w:val="single"/>
        </w:rPr>
      </w:pPr>
      <w:r w:rsidRPr="00006942">
        <w:rPr>
          <w:rFonts w:ascii="Montserrat Regular" w:hAnsi="Montserrat Regular" w:cs="Arial"/>
          <w:b/>
          <w:sz w:val="20"/>
          <w:szCs w:val="20"/>
          <w:u w:val="single"/>
        </w:rPr>
        <w:t>HORARIO DE ENTREGA DE 8:00 HRS A 14:00 HRS</w:t>
      </w:r>
    </w:p>
    <w:p w:rsidR="00387431" w:rsidRPr="00A713D6" w:rsidRDefault="00387431">
      <w:pPr>
        <w:rPr>
          <w:rFonts w:ascii="Arial" w:eastAsia="Times New Roman" w:hAnsi="Arial" w:cs="Arial"/>
          <w:b/>
          <w:bCs/>
          <w:kern w:val="1"/>
          <w:sz w:val="4"/>
          <w:szCs w:val="20"/>
          <w:lang w:eastAsia="ar-SA"/>
        </w:rPr>
      </w:pPr>
    </w:p>
    <w:tbl>
      <w:tblPr>
        <w:tblW w:w="53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797"/>
        <w:gridCol w:w="4444"/>
      </w:tblGrid>
      <w:tr w:rsidR="00A713D6" w:rsidRPr="00A713D6" w:rsidTr="00A713D6">
        <w:trPr>
          <w:trHeight w:val="606"/>
          <w:tblHeader/>
          <w:jc w:val="center"/>
        </w:trPr>
        <w:tc>
          <w:tcPr>
            <w:tcW w:w="1013" w:type="pct"/>
            <w:shd w:val="clear" w:color="auto" w:fill="00133A"/>
            <w:vAlign w:val="center"/>
          </w:tcPr>
          <w:p w:rsidR="00A713D6" w:rsidRPr="00A713D6" w:rsidRDefault="00A713D6" w:rsidP="00A713D6">
            <w:pPr>
              <w:spacing w:after="0"/>
              <w:jc w:val="center"/>
              <w:rPr>
                <w:rFonts w:ascii="Montserrat Regular" w:eastAsia="Times New Roman" w:hAnsi="Montserrat Regular" w:cs="Arial"/>
                <w:b/>
                <w:bCs/>
                <w:color w:val="FFFFFF"/>
                <w:sz w:val="16"/>
                <w:szCs w:val="16"/>
                <w:lang w:eastAsia="es-MX"/>
              </w:rPr>
            </w:pPr>
            <w:r w:rsidRPr="00A713D6">
              <w:rPr>
                <w:rFonts w:ascii="Montserrat Regular" w:eastAsia="Times New Roman" w:hAnsi="Montserrat Regular" w:cs="Arial"/>
                <w:b/>
                <w:bCs/>
                <w:color w:val="FFFFFF"/>
                <w:sz w:val="16"/>
                <w:szCs w:val="16"/>
                <w:lang w:eastAsia="es-MX"/>
              </w:rPr>
              <w:t>DELEGACIÓN/UMAE</w:t>
            </w:r>
          </w:p>
        </w:tc>
        <w:tc>
          <w:tcPr>
            <w:tcW w:w="1837" w:type="pct"/>
            <w:shd w:val="clear" w:color="auto" w:fill="00133A"/>
            <w:vAlign w:val="center"/>
          </w:tcPr>
          <w:p w:rsidR="00A713D6" w:rsidRPr="00A713D6" w:rsidRDefault="00A713D6" w:rsidP="00A713D6">
            <w:pPr>
              <w:spacing w:after="0"/>
              <w:jc w:val="center"/>
              <w:rPr>
                <w:rFonts w:ascii="Montserrat Regular" w:eastAsia="Times New Roman" w:hAnsi="Montserrat Regular" w:cs="Arial"/>
                <w:b/>
                <w:bCs/>
                <w:color w:val="FFFFFF"/>
                <w:sz w:val="16"/>
                <w:szCs w:val="16"/>
                <w:lang w:eastAsia="es-MX"/>
              </w:rPr>
            </w:pPr>
            <w:r w:rsidRPr="00A713D6">
              <w:rPr>
                <w:rFonts w:ascii="Montserrat Regular" w:eastAsia="Times New Roman" w:hAnsi="Montserrat Regular" w:cs="Arial"/>
                <w:b/>
                <w:bCs/>
                <w:color w:val="FFFFFF"/>
                <w:sz w:val="16"/>
                <w:szCs w:val="16"/>
                <w:lang w:eastAsia="es-MX"/>
              </w:rPr>
              <w:t>LUGAR DE ENTREGA</w:t>
            </w:r>
          </w:p>
        </w:tc>
        <w:tc>
          <w:tcPr>
            <w:tcW w:w="2150" w:type="pct"/>
            <w:shd w:val="clear" w:color="auto" w:fill="00133A"/>
            <w:vAlign w:val="center"/>
          </w:tcPr>
          <w:p w:rsidR="00A713D6" w:rsidRPr="00A713D6" w:rsidRDefault="00A713D6" w:rsidP="00A713D6">
            <w:pPr>
              <w:spacing w:after="0"/>
              <w:jc w:val="center"/>
              <w:rPr>
                <w:rFonts w:ascii="Montserrat Regular" w:eastAsia="Times New Roman" w:hAnsi="Montserrat Regular" w:cs="Arial"/>
                <w:b/>
                <w:bCs/>
                <w:color w:val="FFFFFF"/>
                <w:sz w:val="16"/>
                <w:szCs w:val="16"/>
                <w:lang w:eastAsia="es-MX"/>
              </w:rPr>
            </w:pPr>
            <w:r w:rsidRPr="00A713D6">
              <w:rPr>
                <w:rFonts w:ascii="Montserrat Regular" w:eastAsia="Times New Roman" w:hAnsi="Montserrat Regular" w:cs="Arial"/>
                <w:b/>
                <w:bCs/>
                <w:color w:val="FFFFFF"/>
                <w:sz w:val="16"/>
                <w:szCs w:val="16"/>
                <w:lang w:eastAsia="es-MX"/>
              </w:rPr>
              <w:t>LUGAR DE PAGO</w:t>
            </w:r>
          </w:p>
        </w:tc>
      </w:tr>
      <w:tr w:rsidR="00A713D6" w:rsidRPr="00A713D6" w:rsidTr="00A713D6">
        <w:trPr>
          <w:trHeight w:val="80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AGUASCALIENTES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 xml:space="preserve">ALMACÉN DELEGACIONAL </w:t>
            </w:r>
            <w:r w:rsidRPr="00A713D6">
              <w:rPr>
                <w:rFonts w:ascii="Montserrat Regular" w:eastAsia="Times New Roman" w:hAnsi="Montserrat Regular" w:cs="Arial"/>
                <w:sz w:val="16"/>
                <w:szCs w:val="16"/>
                <w:lang w:eastAsia="es-MX"/>
              </w:rPr>
              <w:br/>
              <w:t xml:space="preserve">CAROLINA VILLANUEVA NO. 314 </w:t>
            </w:r>
            <w:r w:rsidRPr="00A713D6">
              <w:rPr>
                <w:rFonts w:ascii="Montserrat Regular" w:eastAsia="Times New Roman" w:hAnsi="Montserrat Regular" w:cs="Arial"/>
                <w:sz w:val="16"/>
                <w:szCs w:val="16"/>
                <w:lang w:eastAsia="es-MX"/>
              </w:rPr>
              <w:br/>
              <w:t>CIUDAD INDUSTRIAL</w:t>
            </w:r>
            <w:r w:rsidRPr="00A713D6">
              <w:rPr>
                <w:rFonts w:ascii="Montserrat Regular" w:eastAsia="Times New Roman" w:hAnsi="Montserrat Regular" w:cs="Arial"/>
                <w:sz w:val="16"/>
                <w:szCs w:val="16"/>
                <w:lang w:eastAsia="es-MX"/>
              </w:rPr>
              <w:br/>
              <w:t>C.P. 20290   AGUASCALIENTES, AGS.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ALAMEDA NO. 704   COLONIA DEL TRABAJO</w:t>
            </w:r>
            <w:r w:rsidRPr="00A713D6">
              <w:rPr>
                <w:rFonts w:ascii="Montserrat Regular" w:eastAsia="Times New Roman" w:hAnsi="Montserrat Regular" w:cs="Arial"/>
                <w:sz w:val="16"/>
                <w:szCs w:val="16"/>
                <w:lang w:eastAsia="es-MX"/>
              </w:rPr>
              <w:br/>
              <w:t>C.P. 20180   AGUASCALIENTES, AGS.</w:t>
            </w:r>
          </w:p>
        </w:tc>
      </w:tr>
      <w:tr w:rsidR="00A713D6" w:rsidRPr="00A713D6" w:rsidTr="00A713D6">
        <w:trPr>
          <w:trHeight w:val="84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BAJA CALIFORNIA NORTE</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BLVD. LÁZARO CÁRDENAS NO. 3035</w:t>
            </w:r>
            <w:r w:rsidRPr="00A713D6">
              <w:rPr>
                <w:rFonts w:ascii="Montserrat Regular" w:eastAsia="Times New Roman" w:hAnsi="Montserrat Regular" w:cs="Arial"/>
                <w:sz w:val="16"/>
                <w:szCs w:val="16"/>
                <w:lang w:eastAsia="es-MX"/>
              </w:rPr>
              <w:br/>
              <w:t>FRENTE FRACC. NUEVO MEXICALI</w:t>
            </w:r>
            <w:r w:rsidRPr="00A713D6">
              <w:rPr>
                <w:rFonts w:ascii="Montserrat Regular" w:eastAsia="Times New Roman" w:hAnsi="Montserrat Regular" w:cs="Arial"/>
                <w:sz w:val="16"/>
                <w:szCs w:val="16"/>
                <w:lang w:eastAsia="es-MX"/>
              </w:rPr>
              <w:br/>
              <w:t>C. P. 21600    MEXICALI, B. C. N.</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CALZ. CUAUHTÉMOC NO. 300  COL. AVIACIÓN</w:t>
            </w:r>
            <w:r w:rsidRPr="00A713D6">
              <w:rPr>
                <w:rFonts w:ascii="Montserrat Regular" w:eastAsia="Times New Roman" w:hAnsi="Montserrat Regular" w:cs="Arial"/>
                <w:sz w:val="16"/>
                <w:szCs w:val="16"/>
                <w:lang w:eastAsia="es-MX"/>
              </w:rPr>
              <w:br/>
              <w:t>C. P. 21230   MEXICALI, B. C. N.</w:t>
            </w:r>
          </w:p>
        </w:tc>
      </w:tr>
      <w:tr w:rsidR="00A713D6" w:rsidRPr="00A713D6" w:rsidTr="00A713D6">
        <w:trPr>
          <w:trHeight w:val="2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BAJA CALIFORNIA SUR</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CALLE CUAUHTÉMOC Y CARRANZA NO. 2415</w:t>
            </w:r>
            <w:r w:rsidRPr="00A713D6">
              <w:rPr>
                <w:rFonts w:ascii="Montserrat Regular" w:eastAsia="Times New Roman" w:hAnsi="Montserrat Regular" w:cs="Arial"/>
                <w:sz w:val="16"/>
                <w:szCs w:val="16"/>
                <w:lang w:eastAsia="es-MX"/>
              </w:rPr>
              <w:br/>
              <w:t>COL. LA RINCONADA     C. P. 23040</w:t>
            </w:r>
            <w:r w:rsidRPr="00A713D6">
              <w:rPr>
                <w:rFonts w:ascii="Montserrat Regular" w:eastAsia="Times New Roman" w:hAnsi="Montserrat Regular" w:cs="Arial"/>
                <w:sz w:val="16"/>
                <w:szCs w:val="16"/>
                <w:lang w:eastAsia="es-MX"/>
              </w:rPr>
              <w:br/>
              <w:t>LA PAZ, B. C. S.</w:t>
            </w:r>
          </w:p>
          <w:p w:rsidR="00A713D6" w:rsidRPr="00A713D6" w:rsidRDefault="00A713D6" w:rsidP="009A1325">
            <w:pPr>
              <w:spacing w:after="0" w:line="240" w:lineRule="auto"/>
              <w:rPr>
                <w:rFonts w:ascii="Montserrat Regular" w:eastAsia="Times New Roman" w:hAnsi="Montserrat Regular" w:cs="Arial"/>
                <w:sz w:val="16"/>
                <w:szCs w:val="16"/>
                <w:lang w:eastAsia="es-MX"/>
              </w:rPr>
            </w:pPr>
          </w:p>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CALLE DR SERGIO NOYOLA MIRANDA S-N -RESERVA TERRITORIAL UMF35- GUERRERO NEGRO BC</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CALLE MADERO NO. 315 ENTRE HÉROES DEL 47 Y H. COLEGIO MILITAR</w:t>
            </w:r>
            <w:r w:rsidRPr="00A713D6">
              <w:rPr>
                <w:rFonts w:ascii="Montserrat Regular" w:eastAsia="Times New Roman" w:hAnsi="Montserrat Regular" w:cs="Arial"/>
                <w:sz w:val="16"/>
                <w:szCs w:val="16"/>
                <w:lang w:eastAsia="es-MX"/>
              </w:rPr>
              <w:br/>
              <w:t>COL. ESTERITO   C. P. 23020</w:t>
            </w:r>
          </w:p>
        </w:tc>
      </w:tr>
      <w:tr w:rsidR="00A713D6" w:rsidRPr="00A713D6" w:rsidTr="00A713D6">
        <w:trPr>
          <w:trHeight w:val="969"/>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CAMPECHE</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CALLE NUEVA DEL SEGURO SOCIAL S/N</w:t>
            </w:r>
            <w:r w:rsidRPr="00A713D6">
              <w:rPr>
                <w:rFonts w:ascii="Montserrat Regular" w:eastAsia="Times New Roman" w:hAnsi="Montserrat Regular" w:cs="Arial"/>
                <w:sz w:val="16"/>
                <w:szCs w:val="16"/>
                <w:lang w:eastAsia="es-MX"/>
              </w:rPr>
              <w:br/>
              <w:t>COL. CENTRO   C. P. 24000   CAMPECHE, CAMP.</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AV. LÓPEZ MATEOS S/N, ESQ. TALAMANTES Y QUINTANA ROO,</w:t>
            </w:r>
          </w:p>
          <w:p w:rsidR="00A713D6" w:rsidRPr="00A713D6" w:rsidRDefault="00A713D6" w:rsidP="009A1325">
            <w:pPr>
              <w:spacing w:after="0" w:line="240" w:lineRule="auto"/>
              <w:rPr>
                <w:rFonts w:ascii="Montserrat Regular" w:eastAsia="Times New Roman" w:hAnsi="Montserrat Regular" w:cs="Arial"/>
                <w:sz w:val="16"/>
                <w:szCs w:val="16"/>
                <w:highlight w:val="yellow"/>
                <w:lang w:eastAsia="es-MX"/>
              </w:rPr>
            </w:pPr>
            <w:r w:rsidRPr="00A713D6">
              <w:rPr>
                <w:rFonts w:ascii="Montserrat Regular" w:eastAsia="Times New Roman" w:hAnsi="Montserrat Regular" w:cs="Arial"/>
                <w:sz w:val="16"/>
                <w:szCs w:val="16"/>
                <w:lang w:eastAsia="es-MX"/>
              </w:rPr>
              <w:t>C.P. 24000, CAMPECHE, CAMP.</w:t>
            </w:r>
          </w:p>
        </w:tc>
      </w:tr>
      <w:tr w:rsidR="00A713D6" w:rsidRPr="00A713D6" w:rsidTr="00A713D6">
        <w:trPr>
          <w:trHeight w:val="112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COAHUILA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CARRETERA ANTIGUA ARTEAGA Y LIBRAMIENTO LÓPEZ PORTILLO</w:t>
            </w:r>
            <w:r w:rsidRPr="00A713D6">
              <w:rPr>
                <w:rFonts w:ascii="Montserrat Regular" w:eastAsia="Times New Roman" w:hAnsi="Montserrat Regular" w:cs="Arial"/>
                <w:sz w:val="16"/>
                <w:szCs w:val="16"/>
                <w:lang w:eastAsia="es-MX"/>
              </w:rPr>
              <w:br/>
              <w:t> C.P. 25015    ARTEAGA, COAH.</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BLVD. VENUSTIANO CARRANZA 2809 ESQ. PERIFÉRICO LUIS ECHEVERRÍA ÁLVAREZ   COLONIA LA SALLE    C.P. 25280</w:t>
            </w:r>
            <w:r w:rsidRPr="00A713D6">
              <w:rPr>
                <w:rFonts w:ascii="Montserrat Regular" w:eastAsia="Times New Roman" w:hAnsi="Montserrat Regular" w:cs="Arial"/>
                <w:sz w:val="16"/>
                <w:szCs w:val="16"/>
                <w:lang w:eastAsia="es-MX"/>
              </w:rPr>
              <w:br/>
              <w:t>SALTILLO, COAH.</w:t>
            </w:r>
          </w:p>
        </w:tc>
      </w:tr>
      <w:tr w:rsidR="00A713D6" w:rsidRPr="00A713D6" w:rsidTr="00A713D6">
        <w:trPr>
          <w:trHeight w:val="843"/>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COLIMA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CALLE ZARAGOZA NO.199</w:t>
            </w:r>
            <w:r w:rsidRPr="00A713D6">
              <w:rPr>
                <w:rFonts w:ascii="Montserrat Regular" w:eastAsia="Times New Roman" w:hAnsi="Montserrat Regular" w:cs="Arial"/>
                <w:sz w:val="16"/>
                <w:szCs w:val="16"/>
                <w:lang w:eastAsia="es-MX"/>
              </w:rPr>
              <w:br/>
              <w:t xml:space="preserve">COL. LA ALTA VILLA   C. P. 28987 </w:t>
            </w:r>
            <w:r w:rsidRPr="00A713D6">
              <w:rPr>
                <w:rFonts w:ascii="Montserrat Regular" w:eastAsia="Times New Roman" w:hAnsi="Montserrat Regular" w:cs="Arial"/>
                <w:sz w:val="16"/>
                <w:szCs w:val="16"/>
                <w:lang w:eastAsia="es-MX"/>
              </w:rPr>
              <w:br/>
              <w:t>CIUDAD VILLA DE ÁLVAREZ COLIMA, COL.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CALLE ZARAGOZA NO. 62 COL. CENTRO CP. 28000</w:t>
            </w:r>
            <w:r w:rsidRPr="00A713D6">
              <w:rPr>
                <w:rFonts w:ascii="Montserrat Regular" w:eastAsia="Times New Roman" w:hAnsi="Montserrat Regular" w:cs="Arial"/>
                <w:sz w:val="16"/>
                <w:szCs w:val="16"/>
                <w:lang w:eastAsia="es-MX"/>
              </w:rPr>
              <w:br/>
              <w:t>COLIMA, COL.</w:t>
            </w:r>
          </w:p>
        </w:tc>
      </w:tr>
      <w:tr w:rsidR="00A713D6" w:rsidRPr="00A713D6" w:rsidTr="00A713D6">
        <w:trPr>
          <w:trHeight w:val="84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CHIAPAS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TAPACHULA</w:t>
            </w:r>
            <w:r w:rsidRPr="00A713D6">
              <w:rPr>
                <w:rFonts w:ascii="Montserrat Regular" w:eastAsia="Times New Roman" w:hAnsi="Montserrat Regular" w:cs="Arial"/>
                <w:sz w:val="16"/>
                <w:szCs w:val="16"/>
                <w:lang w:eastAsia="es-MX"/>
              </w:rPr>
              <w:br/>
              <w:t>LIBRAMIENTO SUR DE TAPACHULA KM 4.0</w:t>
            </w:r>
            <w:r w:rsidRPr="00A713D6">
              <w:rPr>
                <w:rFonts w:ascii="Montserrat Regular" w:eastAsia="Times New Roman" w:hAnsi="Montserrat Regular" w:cs="Arial"/>
                <w:sz w:val="16"/>
                <w:szCs w:val="16"/>
                <w:lang w:eastAsia="es-MX"/>
              </w:rPr>
              <w:br/>
              <w:t>PARQUE INDUSTRIAL LOS MANGOS</w:t>
            </w:r>
            <w:r w:rsidRPr="00A713D6">
              <w:rPr>
                <w:rFonts w:ascii="Montserrat Regular" w:eastAsia="Times New Roman" w:hAnsi="Montserrat Regular" w:cs="Arial"/>
                <w:sz w:val="16"/>
                <w:szCs w:val="16"/>
                <w:lang w:eastAsia="es-MX"/>
              </w:rPr>
              <w:br/>
              <w:t>TAPACHULA, CHIS.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CARRETERA COSTERA Y ANILLO PERIFÉRICO S/N</w:t>
            </w:r>
            <w:r w:rsidRPr="00A713D6">
              <w:rPr>
                <w:rFonts w:ascii="Montserrat Regular" w:eastAsia="Times New Roman" w:hAnsi="Montserrat Regular" w:cs="Arial"/>
                <w:sz w:val="16"/>
                <w:szCs w:val="16"/>
                <w:lang w:eastAsia="es-MX"/>
              </w:rPr>
              <w:br/>
              <w:t>COL. CENTRO   C. P. 30700    TAPACHULA, CHIS.</w:t>
            </w:r>
          </w:p>
        </w:tc>
      </w:tr>
      <w:tr w:rsidR="00A713D6" w:rsidRPr="00A713D6" w:rsidTr="00A713D6">
        <w:trPr>
          <w:trHeight w:val="2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CHIAPAS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SUBDELEGACIONAL EN TUXTLA GUTIÉRREZ, CHIAPAS</w:t>
            </w:r>
            <w:r w:rsidRPr="00A713D6">
              <w:rPr>
                <w:rFonts w:ascii="Montserrat Regular" w:eastAsia="Times New Roman" w:hAnsi="Montserrat Regular" w:cs="Arial"/>
                <w:sz w:val="16"/>
                <w:szCs w:val="16"/>
                <w:lang w:eastAsia="es-MX"/>
              </w:rPr>
              <w:br/>
              <w:t>CARRETERA TUXTLA GUTIÉRREZ-SAN CRISTÓBAL KM 7.0</w:t>
            </w:r>
            <w:r w:rsidRPr="00A713D6">
              <w:rPr>
                <w:rFonts w:ascii="Montserrat Regular" w:eastAsia="Times New Roman" w:hAnsi="Montserrat Regular" w:cs="Arial"/>
                <w:sz w:val="16"/>
                <w:szCs w:val="16"/>
                <w:lang w:eastAsia="es-MX"/>
              </w:rPr>
              <w:br/>
              <w:t xml:space="preserve"> TUXTLA GUTIÉRREZ, CHIAPAS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CARRETERA COSTERA Y ANILLO PERIFÉRICO S/N</w:t>
            </w:r>
            <w:r w:rsidRPr="00A713D6">
              <w:rPr>
                <w:rFonts w:ascii="Montserrat Regular" w:eastAsia="Times New Roman" w:hAnsi="Montserrat Regular" w:cs="Arial"/>
                <w:sz w:val="16"/>
                <w:szCs w:val="16"/>
                <w:lang w:eastAsia="es-MX"/>
              </w:rPr>
              <w:br/>
              <w:t>COL. CENTRO   C. P. 30700    TAPACHULA, CHIS.</w:t>
            </w:r>
          </w:p>
        </w:tc>
      </w:tr>
      <w:tr w:rsidR="00A713D6" w:rsidRPr="00A713D6" w:rsidTr="00A713D6">
        <w:trPr>
          <w:trHeight w:val="2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CHIHUAHUA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PRIVADA DE SANTA ROSA NOS. 21 Y 23</w:t>
            </w:r>
            <w:r w:rsidRPr="00A713D6">
              <w:rPr>
                <w:rFonts w:ascii="Montserrat Regular" w:eastAsia="Times New Roman" w:hAnsi="Montserrat Regular" w:cs="Arial"/>
                <w:sz w:val="16"/>
                <w:szCs w:val="16"/>
                <w:lang w:eastAsia="es-MX"/>
              </w:rPr>
              <w:br/>
              <w:t>COLONIA NOMBRE DE DIOS   C.P. 31110</w:t>
            </w:r>
            <w:r w:rsidRPr="00A713D6">
              <w:rPr>
                <w:rFonts w:ascii="Montserrat Regular" w:eastAsia="Times New Roman" w:hAnsi="Montserrat Regular" w:cs="Arial"/>
                <w:sz w:val="16"/>
                <w:szCs w:val="16"/>
                <w:lang w:eastAsia="es-MX"/>
              </w:rPr>
              <w:br/>
              <w:t>CHIHUAHUA, CHIH.</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AV. UNIVERSIDAD NO 1101   COLONIA CENTRO   C.P. 31000</w:t>
            </w:r>
            <w:r w:rsidRPr="00A713D6">
              <w:rPr>
                <w:rFonts w:ascii="Montserrat Regular" w:eastAsia="Times New Roman" w:hAnsi="Montserrat Regular" w:cs="Arial"/>
                <w:sz w:val="16"/>
                <w:szCs w:val="16"/>
                <w:lang w:eastAsia="es-MX"/>
              </w:rPr>
              <w:br/>
              <w:t>CHIHUAHUA, CHIH.</w:t>
            </w:r>
          </w:p>
          <w:p w:rsidR="00A713D6" w:rsidRPr="00A713D6" w:rsidRDefault="00A713D6" w:rsidP="009A1325">
            <w:pPr>
              <w:spacing w:after="0" w:line="240" w:lineRule="auto"/>
              <w:rPr>
                <w:rFonts w:ascii="Montserrat Regular" w:eastAsia="Times New Roman" w:hAnsi="Montserrat Regular" w:cs="Arial"/>
                <w:sz w:val="16"/>
                <w:szCs w:val="16"/>
                <w:lang w:eastAsia="es-MX"/>
              </w:rPr>
            </w:pPr>
          </w:p>
        </w:tc>
      </w:tr>
      <w:tr w:rsidR="00A713D6" w:rsidRPr="00A713D6" w:rsidTr="00A713D6">
        <w:trPr>
          <w:trHeight w:val="1046"/>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DURANGO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CARRETERA DURANGO-MÉXICO KM 5</w:t>
            </w:r>
            <w:r w:rsidRPr="00A713D6">
              <w:rPr>
                <w:rFonts w:ascii="Montserrat Regular" w:eastAsia="Times New Roman" w:hAnsi="Montserrat Regular" w:cs="Arial"/>
                <w:sz w:val="16"/>
                <w:szCs w:val="16"/>
                <w:lang w:eastAsia="es-MX"/>
              </w:rPr>
              <w:br/>
              <w:t>COLONIA 15 DE OCTUBRE   C.P. 34285</w:t>
            </w:r>
            <w:r w:rsidRPr="00A713D6">
              <w:rPr>
                <w:rFonts w:ascii="Montserrat Regular" w:eastAsia="Times New Roman" w:hAnsi="Montserrat Regular" w:cs="Arial"/>
                <w:sz w:val="16"/>
                <w:szCs w:val="16"/>
                <w:lang w:eastAsia="es-MX"/>
              </w:rPr>
              <w:br/>
              <w:t>DURANGO, DGO.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CALLE JUÁREZ NO 104 SUR 1ER. PISO   ZONA CENTRO C.P.34000</w:t>
            </w:r>
            <w:r w:rsidRPr="00A713D6">
              <w:rPr>
                <w:rFonts w:ascii="Montserrat Regular" w:eastAsia="Times New Roman" w:hAnsi="Montserrat Regular" w:cs="Arial"/>
                <w:sz w:val="16"/>
                <w:szCs w:val="16"/>
                <w:lang w:eastAsia="es-MX"/>
              </w:rPr>
              <w:br/>
              <w:t>DURANGO, DGO.</w:t>
            </w:r>
          </w:p>
        </w:tc>
      </w:tr>
      <w:tr w:rsidR="00A713D6" w:rsidRPr="00A713D6" w:rsidTr="00A713D6">
        <w:trPr>
          <w:trHeight w:val="113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lastRenderedPageBreak/>
              <w:t>GUANAJUATO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w:t>
            </w:r>
            <w:r w:rsidRPr="00A713D6">
              <w:rPr>
                <w:rFonts w:ascii="Montserrat Regular" w:eastAsia="Times New Roman" w:hAnsi="Montserrat Regular" w:cs="Arial"/>
                <w:sz w:val="16"/>
                <w:szCs w:val="16"/>
                <w:lang w:eastAsia="es-MX"/>
              </w:rPr>
              <w:br/>
              <w:t>CALLE ESPAÑA ESQ. CALLE SUECIA</w:t>
            </w:r>
            <w:r w:rsidRPr="00A713D6">
              <w:rPr>
                <w:rFonts w:ascii="Montserrat Regular" w:eastAsia="Times New Roman" w:hAnsi="Montserrat Regular" w:cs="Arial"/>
                <w:sz w:val="16"/>
                <w:szCs w:val="16"/>
                <w:lang w:eastAsia="es-MX"/>
              </w:rPr>
              <w:br/>
              <w:t>FRACC. LOS PARAÍSOS   C. P. 37320</w:t>
            </w:r>
            <w:r w:rsidRPr="00A713D6">
              <w:rPr>
                <w:rFonts w:ascii="Montserrat Regular" w:eastAsia="Times New Roman" w:hAnsi="Montserrat Regular" w:cs="Arial"/>
                <w:sz w:val="16"/>
                <w:szCs w:val="16"/>
                <w:lang w:eastAsia="es-MX"/>
              </w:rPr>
              <w:br/>
              <w:t>LEÓN, GTO.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w:t>
            </w:r>
            <w:r w:rsidRPr="00A713D6">
              <w:rPr>
                <w:rFonts w:ascii="Montserrat Regular" w:eastAsia="Times New Roman" w:hAnsi="Montserrat Regular" w:cs="Arial"/>
                <w:sz w:val="16"/>
                <w:szCs w:val="16"/>
                <w:lang w:eastAsia="es-MX"/>
              </w:rPr>
              <w:br/>
              <w:t>BLVD. ADOLFO LÓPEZ MATEOS S/N ESQ. PASEO DE LOS INSURGENTES S/N</w:t>
            </w:r>
            <w:r w:rsidRPr="00A713D6">
              <w:rPr>
                <w:rFonts w:ascii="Montserrat Regular" w:eastAsia="Times New Roman" w:hAnsi="Montserrat Regular" w:cs="Arial"/>
                <w:sz w:val="16"/>
                <w:szCs w:val="16"/>
                <w:lang w:eastAsia="es-MX"/>
              </w:rPr>
              <w:br/>
              <w:t>FRACC. LOS PARAÍSOS   C. P. 37320</w:t>
            </w:r>
            <w:r w:rsidRPr="00A713D6">
              <w:rPr>
                <w:rFonts w:ascii="Montserrat Regular" w:eastAsia="Times New Roman" w:hAnsi="Montserrat Regular" w:cs="Arial"/>
                <w:sz w:val="16"/>
                <w:szCs w:val="16"/>
                <w:lang w:eastAsia="es-MX"/>
              </w:rPr>
              <w:br/>
              <w:t>TEL. 01 477 717 5474, LEÓN, GTO.</w:t>
            </w:r>
          </w:p>
        </w:tc>
      </w:tr>
      <w:tr w:rsidR="00A713D6" w:rsidRPr="00A713D6" w:rsidTr="00A713D6">
        <w:trPr>
          <w:trHeight w:val="85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GUERRERO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AV. RUÍZ CORTINES S/N FRENTE A LA ESCUELA DE SOCIALES  COL. INFONAVIT ALTA PROGRESO ACAPULCO, GRO.   C.P. 39610</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CUAUHTÉMOC NO. 95 COL. CENTRO ACAPULCO, GRO.   C.P. 39300</w:t>
            </w:r>
          </w:p>
        </w:tc>
      </w:tr>
      <w:tr w:rsidR="00A713D6" w:rsidRPr="00A713D6" w:rsidTr="00A713D6">
        <w:trPr>
          <w:trHeight w:val="824"/>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HIDALGO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CALLE ARBOLEDA NO. 115 COLONIA INDUSTRIAL LA PAZ C. P. 42080 PACHUCA, HGO.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PROLONGACIÓN. AV. MADERO NO. 407</w:t>
            </w:r>
          </w:p>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COL. CÉSPEDES REFORMA, C.P. 42090, PACHUCA, HGO.</w:t>
            </w:r>
          </w:p>
        </w:tc>
      </w:tr>
      <w:tr w:rsidR="00A713D6" w:rsidRPr="00A713D6" w:rsidTr="00A713D6">
        <w:trPr>
          <w:trHeight w:val="83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JALISCO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ANILLO PERIFÉRICO SUR NO. 8000 COL. STA. MARÍA TEQUEPEXPAN   C. P. 45600 TLAQUEPAQUE, JAL.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CALLE BELISARIO DOMÍNGUEZ NO. 1000 ESQ SIERRA MORENA COL. INDEPENDENCIA   C. P. 44340    GUADALAJARA, JAL.</w:t>
            </w:r>
          </w:p>
        </w:tc>
      </w:tr>
      <w:tr w:rsidR="00A713D6" w:rsidRPr="00A713D6" w:rsidTr="00A713D6">
        <w:trPr>
          <w:trHeight w:val="99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ESTADO DE MÉXICO ORIENTE</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COORDINACIÓN DE  ABASTECIMIENTO Y  EQUIPAMIENTO PONIENTE 146 NO. 825  COL. INDUSTRIAL VALLEJO  CÓDIGO POSTAL 02300   DELEGACIÓN AZCAPOTZALCO, DISTRITO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JEFATURA DE SERVICIOS DE FINANZAS CALLE 4 NO. 25 PRIMER PISO  FRACCIONAMIENTO INDUSTRIAL ALCE BLANCO MUNICIPIO DE NAUCALPAN EDO. MÉX.</w:t>
            </w:r>
          </w:p>
        </w:tc>
      </w:tr>
      <w:tr w:rsidR="00A713D6" w:rsidRPr="00A713D6" w:rsidTr="00A713D6">
        <w:trPr>
          <w:trHeight w:val="97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ESTADO DE MÉXICO PONIENTE</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COORDINACIÓN DE ABASTECIMIENTO Y EQUIPAMIENTO VIALIDAD TOLUCA METEPEC KM. 4.5 BARRIO DEL ESPÍRITU SANTO,  COL. LA MICHOACANA, METEPEC, EDO.   DE MÉX, C.P. 52140</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JEFATURA DE FINANZAS CALLE JOSEFA ORTÍZ DE DOMÍNGUEZ ESQ. MIGUEL HIDALGO Y COSTILLA, COL. CENTRO, TOLUCA, MÉX. C.P. 50000</w:t>
            </w:r>
          </w:p>
        </w:tc>
      </w:tr>
      <w:tr w:rsidR="00A713D6" w:rsidRPr="00A713D6" w:rsidTr="00A713D6">
        <w:trPr>
          <w:trHeight w:val="85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MICHOACÁN</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MANUEL PÉREZ CORONADO ESQ. JESÚS SANSÓN FLORES S/N.  COL. INFONAVIT CAMELINAS CP. 58290, MORELIA, MICHOACÁN</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JEFATURA DE FINANZAS AVENIDA FRANCISCO I. MADERO PONIENTE, COL. CENTRO 1200, C.P. 58000, MORELIA, MICHOACÁN</w:t>
            </w:r>
          </w:p>
        </w:tc>
      </w:tr>
      <w:tr w:rsidR="00A713D6" w:rsidRPr="00A713D6" w:rsidTr="00A713D6">
        <w:trPr>
          <w:trHeight w:val="99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MORELOS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COORDINACIÓN DE ABASTECIMIENTO Y EQUIPAMIENTO - ALMACÉN DELEGACIONAL AV. PLAN DE AYALA ESQ. AV. CENTRAL S/N COL. CUAUHNAUAC  CÓDIGO POSTAL 62430 CUERNAVACA MORELOS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BLV. BENITO JUÁREZ NO. 18 PRIMER PISO CÓDIGO POSTAL   62000 COL. CENTRO   CUERNAVACA MORELOS</w:t>
            </w:r>
          </w:p>
        </w:tc>
      </w:tr>
      <w:tr w:rsidR="00A713D6" w:rsidRPr="00A713D6" w:rsidTr="00A713D6">
        <w:trPr>
          <w:trHeight w:val="69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NAYARIT</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RETORNO NO. 72 COL. OBRERA   C. P. 63120   TEPIC, NAY.</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CALZADA DEL EJERCITO NACIONAL NO. 14 COL. FRAY JUNÍPERO SERRA C. P. 63166   TEPIC, NAY.</w:t>
            </w:r>
          </w:p>
        </w:tc>
      </w:tr>
      <w:tr w:rsidR="00A713D6" w:rsidRPr="00A713D6" w:rsidTr="00A713D6">
        <w:trPr>
          <w:trHeight w:val="56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NUEVO LEÓN</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MANUEL L. BARRAGÁN NO. 4850 NTE. COLONIA HIDALGO  C.P. 64260 MONTERREY, N.L.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CALLE PROF. RAFAEL RAMÍREZ ORIENTE NO. 1950, C.P.. 64000, MONTERREY, N.L.</w:t>
            </w:r>
          </w:p>
        </w:tc>
      </w:tr>
      <w:tr w:rsidR="00A713D6" w:rsidRPr="00A713D6" w:rsidTr="00A713D6">
        <w:trPr>
          <w:trHeight w:val="688"/>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OAXACA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PARAJE LA VÍA S/N KM 3 CARRETERA OAXACA-ZAACHILA C. P. 68160   XOXOCOTLAN,  OAX.</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CALZADA PORFIRIO DÍAZ NO. 803, COL. CENTRO, C.P. 68000</w:t>
            </w:r>
          </w:p>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OAXACA, OAX.</w:t>
            </w:r>
          </w:p>
        </w:tc>
      </w:tr>
      <w:tr w:rsidR="00A713D6" w:rsidRPr="00A713D6" w:rsidTr="00A713D6">
        <w:trPr>
          <w:trHeight w:val="71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PUEBLA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CALLE 5 DE FEBRERO ORIENTE NO. 107 COL. SAN FELIPE HUEYOTLIPAN C. P. 72030   PUEBLA, PUE.</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CALLE 4 NORTE NO. 2005 C. P. 72000    PUEBLA, PUE. COL. CENTRO</w:t>
            </w:r>
          </w:p>
        </w:tc>
      </w:tr>
      <w:tr w:rsidR="00A713D6" w:rsidRPr="00A713D6" w:rsidTr="00A713D6">
        <w:trPr>
          <w:trHeight w:val="57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QUERÉTARO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EN QUERÉTARO AV. MESQUITAL NO. 6 COL. SAN PABLO   QUERÉTARO, QRO CÓDIGO POSTAL 76130</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FERNANDO DE LOYOLA NO. 101, COL. SAN ÁNGEL, C.P. 76030, QUERÉTARO, QRO.</w:t>
            </w:r>
          </w:p>
        </w:tc>
      </w:tr>
      <w:tr w:rsidR="00A713D6" w:rsidRPr="00A713D6" w:rsidTr="00A713D6">
        <w:trPr>
          <w:trHeight w:val="77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lastRenderedPageBreak/>
              <w:t>QUINTANA ROO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CARRETERA CHETUMAL-MÉRIDA KM 2.5 COL. AEROPUERTO C.P. 77003 CHETUMAL, QUINTANA ROO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DEPTO. PRESUPUESTO, CONTABILIDAD Y EROGACIONES AV. HÉROES DE CHAPULTEPEC NO. 2 ORIENTE, COL. CENTRO C.P. 77000 CHETUMAL, QUINTANA ROO.</w:t>
            </w:r>
          </w:p>
        </w:tc>
      </w:tr>
      <w:tr w:rsidR="00A713D6" w:rsidRPr="00A713D6" w:rsidTr="00A713D6">
        <w:trPr>
          <w:trHeight w:val="849"/>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SAN LUIS POTOSÍ</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AV. DE LOS CONVENTOS 109-111 FRACCIONAMIENTO  HOGARES FERROCARRILEROS C.P. 78435 SAN LUIS POTOSÍ, S.L.P.</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CUAUHTÉMOC 255 COLONIA MODERNA C.P. 78270 SAN LUIS POTOSÍ, S.L.P.</w:t>
            </w:r>
          </w:p>
        </w:tc>
      </w:tr>
      <w:tr w:rsidR="00A713D6" w:rsidRPr="00A713D6" w:rsidTr="00A713D6">
        <w:trPr>
          <w:trHeight w:val="83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SINALOA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BLVD. EMILIANO ZAPATA NO. 3755 PTE. COL. INDUSTRIAL EL PALMITO C. P. 80160 TEL. 01667 9920121, 9920475 Y 9920476 CULIACÁN, SIN.</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FCO. ZARCO Y JESÚS G. ANDRADE S/N COL. MIGUEL ALEMÁN C. P. 80200 CULIACÁN, SIN.</w:t>
            </w:r>
          </w:p>
        </w:tc>
      </w:tr>
      <w:tr w:rsidR="00A713D6" w:rsidRPr="00A713D6" w:rsidTr="00A713D6">
        <w:trPr>
          <w:trHeight w:val="83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SONORA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PROLONGACIÓN HIDALGO Y HUISAGUAY COL. BELLA VISTA C.P. 85130 CD. OBREGÓN, SON.</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CALLE 5 DE FEBRERO NO. 205, COL. CENTRO, C.P. 85000</w:t>
            </w:r>
          </w:p>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CD. OBREGÓN, SON.</w:t>
            </w:r>
          </w:p>
        </w:tc>
      </w:tr>
      <w:tr w:rsidR="00A713D6" w:rsidRPr="00A713D6" w:rsidTr="00A713D6">
        <w:trPr>
          <w:trHeight w:val="564"/>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TABASCO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CIUDAD INDUSTRIAL II, CALLE BUTANO ESQ. ALUMINIO S/N, VILLAHERMOSA, TABASCO CÓDIGO POSTAL 86032</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AV. CESAR A. SANDINO NO. 102   COL. 1° DE MAYO   C. P. 86190 VILLAHERMOSA, TAB.</w:t>
            </w:r>
          </w:p>
        </w:tc>
      </w:tr>
      <w:tr w:rsidR="00A713D6" w:rsidRPr="00A713D6" w:rsidTr="00A713D6">
        <w:trPr>
          <w:trHeight w:val="84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TAMAULIPAS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CONJUNTO IMSS C.P. 87028   CD. VICTORIA, TAMPS.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CENTRO MÉDICO EDUCATIVO Y CULTURAL LIC. ADOLFO LÓPEZ MATEOS COLONIA PEDRO SOSA   CÓDIGO POSTAL 87120 CD. VICTORIA, TAMPS</w:t>
            </w:r>
          </w:p>
        </w:tc>
      </w:tr>
      <w:tr w:rsidR="00A713D6" w:rsidRPr="00A713D6" w:rsidTr="00A713D6">
        <w:trPr>
          <w:trHeight w:val="55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TLAXCALA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INSTITUTO POLITÉCNICO NACIONAL S/N SAN DIEGO METEPEC   C. P. 90110 TLAXCALA, TLX.</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GUILLERMO VALLE NO. 115 COL. CENTRO   C. P. 90000   TLAXCALA, TLX.</w:t>
            </w:r>
          </w:p>
        </w:tc>
      </w:tr>
      <w:tr w:rsidR="00A713D6" w:rsidRPr="00A713D6" w:rsidTr="00A713D6">
        <w:trPr>
          <w:trHeight w:val="84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VERACRUZ NORTE</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DE BIENES TERAPÉUTICOS CARRET. VERACRUZ-LA BOTICARIA KM 2.5  COL. VISTA ALEGRE C. P. 94295 BOCA DEL RÍO VERACRUZ</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LOMAS DEL ESTADIO S/N COL. CENTRO   C. P. 91000   XALAPA, VER.</w:t>
            </w:r>
          </w:p>
        </w:tc>
      </w:tr>
      <w:tr w:rsidR="00A713D6" w:rsidRPr="00A713D6" w:rsidTr="00A713D6">
        <w:trPr>
          <w:trHeight w:val="67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VERACRUZ SUR</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DE BIENES AV. VERACRUZ ESQ.NORTE 22 NO. 56 COL. STA. CATARINA   C. P. 94730    RÍO BLANCO, VER.</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SUR 10 NO. 127 ALTOS, C.P. 94300, ORIZABA, VERACRUZ SUR.</w:t>
            </w:r>
          </w:p>
        </w:tc>
      </w:tr>
      <w:tr w:rsidR="00A713D6" w:rsidRPr="00A713D6" w:rsidTr="00A713D6">
        <w:trPr>
          <w:trHeight w:val="57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YUCATÁN</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CALLE 44 NO. 999 POR 127 Y 127B COL. SERAPIO RENDÓN   C. P. 97285   MÉRIDA, YUC.</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CALLE 34 NO. 439 POR 41 COL. INDUSTRIAL   C. P. 97150   MÉRIDA, YUC.</w:t>
            </w:r>
          </w:p>
        </w:tc>
      </w:tr>
      <w:tr w:rsidR="00A713D6" w:rsidRPr="00A713D6" w:rsidTr="00A713D6">
        <w:trPr>
          <w:trHeight w:val="83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ZACATECAS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CALLE JUAN ALDAMA S/N, ESQUINA CON VICENTE GUERRERO, COL. CENTRO C.P. 98500, CALERA DE VÍCTOR ROSALES, ZACATECAS.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PRESUPUESTO, CONTABILIDAD Y EROGACIONES AVENIDA RESTAURADORES NO. 3   COL. DEPENDENCIAS FEDERALES C.P. 98600   GUADALUPE, ZAC.</w:t>
            </w:r>
          </w:p>
        </w:tc>
      </w:tr>
      <w:tr w:rsidR="00A713D6" w:rsidRPr="00A713D6" w:rsidTr="00A713D6">
        <w:trPr>
          <w:trHeight w:val="846"/>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DELEGACIÓN NORTE DISTRITO FEDERAL</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NORTE DEL D.F. CALZ. VALLEJO 675 COL. MAGDALENA DE LAS SALINAS   CÓDIGO POSTAL   07760 DELEGACIÓN GUSTAVO A. MADERO  MÉXICO, D. 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JEFATURA DE PLANEACIÓN Y FINANZAS DELEGACIÓN NORTE DEL D.F. AV. INSTITUTO POLITÉCNICO NACIONAL NO. 5421 COL. MAGDALENA DE LAS SALINAS   CÓDIGO POSTAL   07760 DELEGACIÓN GUSTAVO A. MADERO</w:t>
            </w:r>
          </w:p>
        </w:tc>
      </w:tr>
      <w:tr w:rsidR="00A713D6" w:rsidRPr="00A713D6" w:rsidTr="00A713D6">
        <w:trPr>
          <w:trHeight w:val="98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DELEGACIÓN SUR DISTRITO FEDERAL</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DELEGACIONAL SUR DEL D.F. CALZ. VALLEJO 675, COL. MAGDALENA DE LAS SALINAS  DELEGACIÓN GUSTAVO A. MADERO C.P. 07760 MÉX, D.F.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DELEGACIONAL DE PRESUPUESTO, CONTABILIDAD Y EROGACIONES SITO EN CALZADA DE LA VIGA  NO. 1174, ESQUINA EJE 5 SUR, COLONIA EL TRIUNFO, DELEGACIÓN IZTAPALAPA, C.P. 09430, MÉXICO, D.F.</w:t>
            </w:r>
          </w:p>
        </w:tc>
      </w:tr>
      <w:tr w:rsidR="00A713D6" w:rsidRPr="00A713D6" w:rsidTr="00A713D6">
        <w:trPr>
          <w:trHeight w:val="2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TORREÓN, COAH.</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BLVD. REVOLUCIÓN NO. 2650 OTE. COL. TORREÓN JARDÍN   C.P. 27200 TORREÓN COAH.</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71 BLVD. REVOLUCIÓN NO. 2650 OTE. COL. TORREÓN JARDÍN   C.P. 27200 TORREÓN COAH.</w:t>
            </w:r>
          </w:p>
        </w:tc>
      </w:tr>
      <w:tr w:rsidR="00A713D6" w:rsidRPr="00A713D6" w:rsidTr="00A713D6">
        <w:trPr>
          <w:trHeight w:val="75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lastRenderedPageBreak/>
              <w:t>HOSPITAL DE ESPECIALIDADES NO. 1 LEÓN, GUANAJUATO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MAT. DE CURACIÓN EN ALMACÉN DE LA UMAE AV. MÉXICO ENTRANDO POR CALLE SUECIA S/N COL. LOS PARAÍSOS   C. P. 37320   LEÓN, GTO.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BLVD. ADOLFO LÓPEZ MATEOS ESQ. PASEO DE LOS INSURGENTES S/N COL. LOS PARAÍSOS   C. P. 37320   LEÓN, GTO.</w:t>
            </w:r>
          </w:p>
        </w:tc>
      </w:tr>
      <w:tr w:rsidR="00A713D6" w:rsidRPr="00A713D6" w:rsidTr="00A713D6">
        <w:trPr>
          <w:trHeight w:val="553"/>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GINECO PEDIATRÍA NO. 48 LEÓN, GUANAJUATO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PASEO DE LOS INSURGENTES S/N FRACC. LOS PARAÍSOS   C. P. 37328   LEÓN, GTO.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PASEO DE LOS INSURGENTES S/N FRACC. LOS PARAÍSOS   C. P. 37328   LEÓN, GTO.</w:t>
            </w:r>
          </w:p>
        </w:tc>
      </w:tr>
      <w:tr w:rsidR="00A713D6" w:rsidRPr="00A713D6" w:rsidTr="00A713D6">
        <w:trPr>
          <w:trHeight w:val="630"/>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PEDIATRÍA OBLATOS JALISCO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MAT. DE CURACIÓN EN ALMACÉN DE LA UMAE CALLE BELISARIO DOMÍNGUEZ NO. 735 COL. INDEPENDENCIA SECTOR LIBERTAD C. P. 44349 GUADALAJARA, JAL.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CALLE BELISARIO DOMÍNGUEZ NO. 735 COL. INDEPENDENCIA SECTOR LIBERTAD C. P. 44349 GUADALAJARA, JAL.</w:t>
            </w:r>
          </w:p>
        </w:tc>
      </w:tr>
      <w:tr w:rsidR="00A713D6" w:rsidRPr="00A713D6" w:rsidTr="00A713D6">
        <w:trPr>
          <w:trHeight w:val="798"/>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GINECO OBSTETRICIA OBLATOS JALISCO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MAT. DE CURACIÓN EN ALMACÉN DE LA UMAE CALLE BELISARIO DOMÍNGUEZ NO. 771 COL. INDEPENDENCIA-OBLATOS C. P. 44340   GUADALAJARA, JAL.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CALLE BELISARIO DOMÍNGUEZ NO. 771 COL. INDEPENDENCIA-OBLATOS C. P. 44340   GUADALAJARA, JAL.</w:t>
            </w:r>
          </w:p>
        </w:tc>
      </w:tr>
      <w:tr w:rsidR="00A713D6" w:rsidRPr="00A713D6" w:rsidTr="00A713D6">
        <w:trPr>
          <w:trHeight w:val="934"/>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OBLATOS JALISCO</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MAT. DE CURACIÓN EN ALMACÉN DE LA UMAE CALLE BELISARIO DOMÍNGUEZ NO. 1000 COL. INDEPENDENCIA SECTOR LIBERTAD C. P. 44349 TEL. 0133 36 68 30 00 EXT. 31353 Y 31354 GUADALAJARA, JAL.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CALLE BELISARIO DOMÍNGUEZ NO. 1000 COL. INDEPENDENCIA SECTOR LIBERTAD C. P. 44349 GUADALAJARA, JAL.</w:t>
            </w:r>
          </w:p>
        </w:tc>
      </w:tr>
      <w:tr w:rsidR="00A713D6" w:rsidRPr="00A713D6" w:rsidTr="00A713D6">
        <w:trPr>
          <w:trHeight w:val="544"/>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TRAUMATOLOGÍA LOMAS VERDES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SUBALMACÉN DE LA UNIDAD MÉDICA DE ALTA ESPECIALIDAD HOSPITAL DE TRAUMATOLOGÍA Y ORTOPEDIA LOMAS VERDES  AV. LOMAS VERDES S/N, COL. EXEJIDOS  DEL ORO, NAUCALPAN DE JUÁREZ EDO.   DE MÉX. C.P. 53120</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AV. LOMAS VERDES S/N, COL. EXEJIDOS DEL ORO NAUCALPAN DE JUÁREZ, EDO. DE MÉX C.P. 53120 HORARIO DE 8 A 13 HRS</w:t>
            </w:r>
          </w:p>
        </w:tc>
      </w:tr>
      <w:tr w:rsidR="00A713D6" w:rsidRPr="00A713D6" w:rsidTr="00A713D6">
        <w:trPr>
          <w:trHeight w:val="73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CARDIOLOGÍA MONTERREY, N.L.</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 xml:space="preserve">ALMACÉN DE LA UMAE AV. </w:t>
            </w:r>
            <w:r w:rsidRPr="00A713D6">
              <w:rPr>
                <w:rFonts w:ascii="Montserrat Regular" w:eastAsia="Times New Roman" w:hAnsi="Montserrat Regular" w:cs="Arial"/>
                <w:sz w:val="16"/>
                <w:szCs w:val="16"/>
                <w:lang w:val="en-US" w:eastAsia="es-MX"/>
              </w:rPr>
              <w:t xml:space="preserve">LINCOLN S/N ESQ. ENF. MA. </w:t>
            </w:r>
            <w:r w:rsidRPr="00A713D6">
              <w:rPr>
                <w:rFonts w:ascii="Montserrat Regular" w:eastAsia="Times New Roman" w:hAnsi="Montserrat Regular" w:cs="Arial"/>
                <w:sz w:val="16"/>
                <w:szCs w:val="16"/>
                <w:lang w:eastAsia="es-MX"/>
              </w:rPr>
              <w:t>DE JESÚS CANDÍA MENDOZA COL. VALLE VERDE   C.P. 64730   MONTERREY, N.L.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 xml:space="preserve">DEPARTAMENTO DE FINANZAS DE LA UMAE 34 AV. </w:t>
            </w:r>
            <w:r w:rsidRPr="00A713D6">
              <w:rPr>
                <w:rFonts w:ascii="Montserrat Regular" w:eastAsia="Times New Roman" w:hAnsi="Montserrat Regular" w:cs="Arial"/>
                <w:sz w:val="16"/>
                <w:szCs w:val="16"/>
                <w:lang w:val="en-US" w:eastAsia="es-MX"/>
              </w:rPr>
              <w:t xml:space="preserve">LINCOLN S/N ESQ. ENF. MA. </w:t>
            </w:r>
            <w:r w:rsidRPr="00A713D6">
              <w:rPr>
                <w:rFonts w:ascii="Montserrat Regular" w:eastAsia="Times New Roman" w:hAnsi="Montserrat Regular" w:cs="Arial"/>
                <w:sz w:val="16"/>
                <w:szCs w:val="16"/>
                <w:lang w:eastAsia="es-MX"/>
              </w:rPr>
              <w:t>DE JESÚS CANDÍA MENDOZA COL. VALLE VERDE   C.P. 64730   MONTERREY, N.L.</w:t>
            </w:r>
          </w:p>
        </w:tc>
      </w:tr>
      <w:tr w:rsidR="00A713D6" w:rsidRPr="00A713D6" w:rsidTr="00A713D6">
        <w:trPr>
          <w:trHeight w:val="70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MONTERREY, N.L.</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AVE. ABRAHAM LINCOLN Y AVE. FIDEL VELÁSQUEZ S/N COLONIA NUEVA MORELOS  C.P. 64320   MONTERREY, N.L.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25 AVE. ABRAHAM LINCOLN Y AVE. FIDEL VELÁSQUEZ S/N COLONIA NUEVA MORELOS  C.P. 64320   MONTERREY, N.L.</w:t>
            </w:r>
          </w:p>
        </w:tc>
      </w:tr>
      <w:tr w:rsidR="00A713D6" w:rsidRPr="00A713D6" w:rsidTr="00A713D6">
        <w:trPr>
          <w:trHeight w:val="667"/>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TRAUMATOLOGÍA Y ORTOPEDIA MONTERREY, N.L.</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AV. PINO SUÁREZ Y 15 DE MAYO S/N ZONA CENTRO  C.P. 64000   MONTERREY, N.L.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21 CUAUHTÉMOC Y JUAN IGNACIO RAMÓN ZONA CENTRO   C.P. 64000   MONTERREY, N.L.</w:t>
            </w:r>
          </w:p>
        </w:tc>
      </w:tr>
      <w:tr w:rsidR="00A713D6" w:rsidRPr="00A713D6" w:rsidTr="00A713D6">
        <w:trPr>
          <w:trHeight w:val="753"/>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GINECO OBSTETRICIA MONTERREY, N.L.</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AV. CONSTITUCIÓN Y AV. FÉLIX U. GÓMEZ COL. CENTRO   C.P. 64000   MONTERREY, N.L.</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23 AV. CONSTITUCIÓN Y AV. FÉLIX U. GÓMEZ COL. CENTRO   C.P. 64000   MONTERREY, N.L.</w:t>
            </w:r>
          </w:p>
        </w:tc>
      </w:tr>
      <w:tr w:rsidR="00A713D6" w:rsidRPr="00A713D6" w:rsidTr="00A713D6">
        <w:trPr>
          <w:trHeight w:val="1101"/>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PUEBLA</w:t>
            </w:r>
          </w:p>
        </w:tc>
        <w:tc>
          <w:tcPr>
            <w:tcW w:w="1837" w:type="pct"/>
            <w:vAlign w:val="center"/>
            <w:hideMark/>
          </w:tcPr>
          <w:p w:rsidR="00A713D6" w:rsidRPr="00A713D6" w:rsidRDefault="00A713D6" w:rsidP="00A713D6">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Y FARMACIA DE LA UMAE CALLE 24 ORIENTE SIN NÚMERO, ENTRA LA 2 Y 4 NORTE, COL. CENTRO, C. P. 72000   PUEBLA, PUE. TELÉFONO 01 222 2424520 A LA LÍNEA 29, EXTENSIÓN 61394, HORARIO DE 8:00 A 14:30 HORAS.</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CALLE 24 ORIENTE SIN NÚMERO, ENTRA LA 2 Y 4 NORTE, 3ER PISO DE LA TORRE DE GOBIERNO, COL. CENTRO, C. P. 72000 PUEBLA, PUE. TELÉFONO 01 222 2424520 A LA LÍNEA 29, EXTENSIÓN 61357, HORARIO DE 8:00 A 13:30 HORAS.</w:t>
            </w:r>
          </w:p>
        </w:tc>
      </w:tr>
      <w:tr w:rsidR="00A713D6" w:rsidRPr="00A713D6" w:rsidTr="00A713D6">
        <w:trPr>
          <w:trHeight w:val="69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TRAUMATOLOGÍA Y ORTOPEDIA PUEBLA, PUE.</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DIAGONAL DEFENSORES DE LA REPÚBLICA ESQUINA 6 PONIENTE COL. AMOR   C. P. 72140   PUEBLA, PUE.</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DIAGONAL DEFENSORES DE LA REPÚBLICA ESQUINA 6 PONIENTE COL. AMOR   C. P. 72140   PUEBLA, PUE.</w:t>
            </w:r>
          </w:p>
        </w:tc>
      </w:tr>
      <w:tr w:rsidR="00A713D6" w:rsidRPr="00A713D6" w:rsidTr="00A713D6">
        <w:trPr>
          <w:trHeight w:val="70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NO. 2 CD. OBREGÓN, SONORA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MAT. DE CURACIÓN EN ALMACÉN DE LA UMAE PROL. HIDALGO Y HUISAGUAY S/N COL. BELLA VISTA C. P. 85130   CD. OBREGÓN, SON.</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PROL. HIDALGO Y HUISAGUAY S/N COL. BELLA VISTA C. P. 85130   CD. OBREGÓN, SON.</w:t>
            </w:r>
          </w:p>
        </w:tc>
      </w:tr>
      <w:tr w:rsidR="00A713D6" w:rsidRPr="00A713D6" w:rsidTr="00A713D6">
        <w:trPr>
          <w:trHeight w:val="80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VERACRUZ</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CALLE CUAUHTÉMOC S/N ESQ. CERVANTES Y PADILLA   COL. FORMANDO HOGAR C. P. 91897   VERACRUZ, VER.</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CALLE CUAUHTÉMOC S/N ESQ. CERVANTES Y PADILLA   COL. FORMANDO HOGAR C. P. 91897   VERACRUZ, VER.</w:t>
            </w:r>
          </w:p>
        </w:tc>
      </w:tr>
      <w:tr w:rsidR="00A713D6" w:rsidRPr="00A713D6" w:rsidTr="00A713D6">
        <w:trPr>
          <w:trHeight w:val="1578"/>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lastRenderedPageBreak/>
              <w:t>HOSPITAL DE ESPECIALIDADES YUCATÁN</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UMAE CALLE 34 X 41 NO. 439 EX TERRENOS EL FÉNIX COL. INDUSTRIAL EL PALMITO C.P. 97150 MÉRIDA, YUC.</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CALLE 34 X 41 NO. 439 EX TERRENOS EL FÉNIX COL. INDUSTRIAL EL PALMITO C.P. 97150 MÉRIDA, YUC. DEPARTAMENTO DE FINANZAS Y SISTEMAS DE LA UMAE 1ER. PISO DEL HOSPITAL DE TRAUMATOLOGÍA AV. COLECTOR 15 S/N, ESQ. AV. INSTITUTO POLITÉCNICO NACIONAL   COL. MAGDALENA DE LAS SALINAS DELEGACIÓN GUSTAVO A. MADERO C.P. 07760 MÉX, D.F.</w:t>
            </w:r>
          </w:p>
        </w:tc>
      </w:tr>
      <w:tr w:rsidR="00A713D6" w:rsidRPr="00A713D6" w:rsidTr="00A713D6">
        <w:trPr>
          <w:trHeight w:val="92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TRAUMATOLOGÍA Y ORTOPEDIA MAGDALENA DE LAS SALINAS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TRAUMATOLOGÍA Y ALMACÉN DE ORTOPEDIA AV. COLECTOR 15 S/N ESQ. CON AV. INSTITUTO POLITÉCNICO NACIONAL. COL. MAGDALENA DE LAS SALINAS DELEGACIÓN GUSTAVO A. MADERO. C.P. 07760, MÉX, D.F.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Y SISTEMAS DE LA UMAE 1ER. PISO DEL HOSPITAL DE TRAUMATOLOGÍA AV. COLECTOR 15 S/N, ESQ. AV. INSTITUTO POLITÉCNICO NACIONAL   COL. MAGDALENA DE LAS SALINAS DELEGACIÓN GUSTAVO A. MADERO C.P. 07760 MÉX, D.F.</w:t>
            </w:r>
          </w:p>
        </w:tc>
      </w:tr>
      <w:tr w:rsidR="00A713D6" w:rsidRPr="00A713D6" w:rsidTr="00A713D6">
        <w:trPr>
          <w:trHeight w:val="1029"/>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TRAUMATOLOGÍA Y ORTOPEDIA MAGDALENA DE LAS SALINAS</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TERAPIA FÍSICA AV. INSTITUTO POLITÉCNICO NACIONAL 1306  COL. MAGDALENA DE LAS SALINAS DELEGACIÓN GUSTAVO A. MADERO. C.P. 07760, MÉX, D.F.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Y SISTEMAS DE LA UMAE 1ER. PISO DEL HOSPITAL DE TRAUMATOLOGÍA AV. COLECTOR 15 S/N, ESQ. AV. INSTITUTO POLITÉCNICO NACIONAL   COL. MAGDALENA DE LAS SALINAS DELEGACIÓN GUSTAVO A. MADERO C.P. 07760 MÉX, D.F.</w:t>
            </w:r>
          </w:p>
        </w:tc>
      </w:tr>
      <w:tr w:rsidR="00A713D6" w:rsidRPr="00A713D6" w:rsidTr="00A713D6">
        <w:trPr>
          <w:trHeight w:val="1115"/>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ESPECIALIDADES LA RAZA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HOSPITAL DE ESPECIALIDADES DE LA CALLE SERIS Y ZAACHILA S/N, COL. LA RAZA C.P. 02990 DELEGACIÓN ATZCAPOTZALCO. MÉX, D.F. EN EL ALMACÉN Y FARMACIA LOCALIZADOS EN EL SÓTANO</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LOCALIZADO EN 1ER. PISO HOSPITAL DE ESPECIALIDADES DE LA RAZA CALLE SERIS Y ZAACHILA S/N, COL. LA RAZA C.P. 02990 DELEGACIÓN ATZCAPOTZALCO. MÉX, D.F.</w:t>
            </w:r>
          </w:p>
        </w:tc>
      </w:tr>
      <w:tr w:rsidR="00A713D6" w:rsidRPr="00A713D6" w:rsidTr="00A713D6">
        <w:trPr>
          <w:trHeight w:val="1253"/>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GINECO 3 CENTRO MÉDICO LA RAZA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MATERIAL DE CURACIÓN Y RADIOLÓGICO HOSPITAL DE GINECO-OBSTETRICA NO. 3 CENTRO MÉDICO NACIONAL LA RAZA, SITO EN ANTONIO VALERIANO S/N COL. LA RAZA, DELEGACIÓN ATZCAPOTZALCO, MÉX, D.F.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Y SISTEMAS DE LA UNIDAD MÉDICA DE ALTA ESPECIALIDAD HOSPITAL DE GINECO-OBSTETRICA NO. 3 DEL CENTRO MÉDICO NACIONAL LA RAZA, SITO EN ANTONIO VALERIANO S/N COL. LA RAZA DELEGACIÓN ATZCATOPZALCO MÉXICO, D.F.</w:t>
            </w:r>
          </w:p>
        </w:tc>
      </w:tr>
      <w:tr w:rsidR="00A713D6" w:rsidRPr="00A713D6" w:rsidTr="00A713D6">
        <w:trPr>
          <w:trHeight w:val="1256"/>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GENERAL DEL CENTRO MÉDICO LA RAZA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MATERIAL DE CURACIÓN Y RADIOLÓGICO;  Y ALMACÉN DE INFECTOLOGÍA ALMACÉN DE LA UMAE HOSPITAL GENERAL DEL CENTRO MÉDICO NACIONAL LA RAZA AV. JACARANDAS ESQ. SAACHILA COL. LA RAZA DELEGACIÓN ATZCAPOTZALCO, MÉX, D.F.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UNIDAD MÉDICA DE ALTA ESPECIALIDAD, HOSPITAL GENERAL DR. GAUDENCIO GONZÁLEZ GARZA, DEL CENTRO MÉDICO NACIONAL LA RAZA CALZ. VALLEJO S/N, ESQ. AV. JACARANDAS, COL. LA RAZA DELEGACIÓN ATZCAPOTZALCO, C.P. 02990 MÉX, D.F.</w:t>
            </w:r>
          </w:p>
        </w:tc>
      </w:tr>
      <w:tr w:rsidR="00A713D6" w:rsidRPr="00A713D6" w:rsidTr="00A713D6">
        <w:trPr>
          <w:trHeight w:val="113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LUIS CASTELAZO AYALA GINECOLOGÍA Y  OBSTETRICIA GINECO 4</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UNIDAD MÉDICA DE ALTA ESPECIALIDAD, HOSPITAL DE GINECOLOGÍA Y OBSTETRICIA AV.RÍO MAGDALENA NO. 289 PLANTA BAJA COL. TIZAPÁN SAN ÁNGEL, C.P. 01090 DELEGACIÓN ÁLVARO OBREGÓN, MÉX, D.F.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Y SISTEMAS HOSPITAL GINEO-OBSTETRICIA NO. 4 AV.  RÍO MAGDALENA NO. 289 1ER. PISO COL. TIZAPÁN, SAN ÁNGEL, C.P. 01090 DELEGACIÓN ÁLVARO OBREGÓN, D.F.</w:t>
            </w:r>
          </w:p>
        </w:tc>
      </w:tr>
      <w:tr w:rsidR="00A713D6" w:rsidRPr="00A713D6" w:rsidTr="00A713D6">
        <w:trPr>
          <w:trHeight w:val="126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ONCOLOGÍA SIGLO XXI</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UNIDAD MÉDICA DE ALTA ESPECIALIDAD, HOSPITAL DE ONCOLOGÍA DEL CENTRO MÉDICO NACIONAL SIGLO XXI AV. CUAUHTÉMOC NO. 330 COL. DOCTORES DELEGACIÓN CUAUHTÉMOC , C.P. 06720 MÉXICO, D.F. PLANTA BAJA DEL PATIO DE MANIOBRAS DE LA UNIDAD</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SITO EN 3ER. PISO P DEL HOSPITAL DE ONCOLOGÍA C.M.N. SIGLO XXI AV. CUAUHTÉMOC NO. 330 COL. DOCTORES DELEGACIÓN CUAUHTÉMOC, C.P. 06720 D.F. DE LAS 9:00 A LAS 13 HRS.</w:t>
            </w:r>
          </w:p>
        </w:tc>
      </w:tr>
      <w:tr w:rsidR="00A713D6" w:rsidRPr="00A713D6" w:rsidTr="008E6C23">
        <w:trPr>
          <w:trHeight w:val="1709"/>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lastRenderedPageBreak/>
              <w:t>HOSPITAL DE ESPECIALIDADES SIGLO XXI</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UNIDAD MÉDICA DE ALTA ESPECIALIDAD HOSPITAL DE ESPECIALIDADES CENTRO MÉDICO NACIONAL SIGLO XXI AV. CUAUHTÉMOC NO. 330, PLANTA BAJA COL. DOCTORES, MÉX, D.F. C.P. 06720 DELEGACIÓN CUAUHTÉMOC CLAVE PRESUPUESTAL 37B509662153</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DEL HOSPITAL DE ESPECIALIDADES DEL CENTRO MÉDICO NACIONAL SIGLO XXI. AV. CUAUHTÉMOC NO. 330 COL. DOCTORES DELEGACIÓN CUAUHTÉMOC, C.P. 06720 D.F.</w:t>
            </w:r>
          </w:p>
        </w:tc>
      </w:tr>
      <w:tr w:rsidR="00A713D6" w:rsidRPr="00A713D6" w:rsidTr="00A713D6">
        <w:trPr>
          <w:trHeight w:val="97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CARDIOLOGÍA SIGLO XXI</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UNIDAD MÉDICA DE ALTA ESPECIALIDAD HOSPITAL DE CARDIOLOGÍA SIGLO XXI AV. CUAUHTÉMOC NO. 330, PLANTA BAJA COL. DOCTORES, MÉX, D.F. C.P. 06720 DELEGACIÓN CUAUHTÉMOC</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AV. CUAUHTÉMOC NO. 330, PLANTA BAJA COL. DOCTORES, MÉX, D.F. C.P. 06720 DELEGACIÓN CUAUHTÉMOC</w:t>
            </w:r>
          </w:p>
        </w:tc>
      </w:tr>
      <w:tr w:rsidR="00A713D6" w:rsidRPr="00A713D6" w:rsidTr="00A713D6">
        <w:trPr>
          <w:trHeight w:val="986"/>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HOSPITAL DE PEDIATRÍA SIGLO XXI</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ALMACÉN DE LA UNIDAD MÉDICA DE ALTA ESPECIALIDAD HOSPITAL DE PEDIATRÍA SIGLO XXI AV. CUAUHTÉMOC NO. 330, PLANTA BAJA COL. DOCTORES, MÉX, D.F. C.P. 06720 DELEGACIÓN CUAUHTÉMOC</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DEPARTAMENTO DE FINANZAS DE LA UMAE AV. CUAUHTÉMOC NO. 330 PLANTA BAJA, COL. DOCTORES, MÉXICO, D. F. CP. 06720</w:t>
            </w:r>
          </w:p>
        </w:tc>
      </w:tr>
      <w:tr w:rsidR="00A713D6" w:rsidRPr="00A713D6" w:rsidTr="00A713D6">
        <w:trPr>
          <w:trHeight w:val="822"/>
          <w:jc w:val="center"/>
        </w:trPr>
        <w:tc>
          <w:tcPr>
            <w:tcW w:w="1013" w:type="pct"/>
            <w:vAlign w:val="center"/>
            <w:hideMark/>
          </w:tcPr>
          <w:p w:rsidR="00A713D6" w:rsidRPr="00A713D6" w:rsidRDefault="00A713D6" w:rsidP="00A713D6">
            <w:pPr>
              <w:spacing w:after="0" w:line="240" w:lineRule="auto"/>
              <w:jc w:val="center"/>
              <w:rPr>
                <w:rFonts w:ascii="Montserrat Regular" w:eastAsia="Times New Roman" w:hAnsi="Montserrat Regular" w:cs="Arial"/>
                <w:b/>
                <w:bCs/>
                <w:sz w:val="16"/>
                <w:szCs w:val="16"/>
                <w:lang w:eastAsia="es-MX"/>
              </w:rPr>
            </w:pPr>
            <w:r w:rsidRPr="00A713D6">
              <w:rPr>
                <w:rFonts w:ascii="Montserrat Regular" w:eastAsia="Times New Roman" w:hAnsi="Montserrat Regular" w:cs="Arial"/>
                <w:b/>
                <w:bCs/>
                <w:sz w:val="16"/>
                <w:szCs w:val="16"/>
                <w:lang w:eastAsia="es-MX"/>
              </w:rPr>
              <w:t>ALMACÉN DE PROGRAMAS ESPECIALES Y RED FRÍA</w:t>
            </w:r>
          </w:p>
        </w:tc>
        <w:tc>
          <w:tcPr>
            <w:tcW w:w="1837"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CALZADA VALLEJO 675, COL. MAGDALENA DE LAS SALINAS, C.P. 07760, DELEGACIÓN GUSTAVO A. MADERO, MÉXICO, D. F.</w:t>
            </w:r>
          </w:p>
        </w:tc>
        <w:tc>
          <w:tcPr>
            <w:tcW w:w="2150" w:type="pct"/>
            <w:vAlign w:val="center"/>
            <w:hideMark/>
          </w:tcPr>
          <w:p w:rsidR="00A713D6" w:rsidRPr="00A713D6" w:rsidRDefault="00A713D6" w:rsidP="009A1325">
            <w:pPr>
              <w:spacing w:after="0" w:line="240" w:lineRule="auto"/>
              <w:rPr>
                <w:rFonts w:ascii="Montserrat Regular" w:eastAsia="Times New Roman" w:hAnsi="Montserrat Regular" w:cs="Arial"/>
                <w:sz w:val="16"/>
                <w:szCs w:val="16"/>
                <w:lang w:eastAsia="es-MX"/>
              </w:rPr>
            </w:pPr>
            <w:r w:rsidRPr="00A713D6">
              <w:rPr>
                <w:rFonts w:ascii="Montserrat Regular" w:eastAsia="Times New Roman" w:hAnsi="Montserrat Regular" w:cs="Arial"/>
                <w:sz w:val="16"/>
                <w:szCs w:val="16"/>
                <w:lang w:eastAsia="es-MX"/>
              </w:rPr>
              <w:t>DIVISIÓN DE TRÁMITES Y EROGACIONES, GENERAL TIBURCIO MONTIEL NO. 15 (ESQ. CON GÓMEZ PEDRAZA), COL. SAN MIGUEL CHAPULTEPEC C.P.11850 DELEGACIÓN MIGUEL HIDALGO.</w:t>
            </w:r>
          </w:p>
        </w:tc>
      </w:tr>
    </w:tbl>
    <w:p w:rsidR="005327A6" w:rsidRPr="00387431" w:rsidRDefault="005327A6">
      <w:pPr>
        <w:rPr>
          <w:rFonts w:ascii="Arial" w:eastAsia="Times New Roman" w:hAnsi="Arial" w:cs="Arial"/>
          <w:b/>
          <w:bCs/>
          <w:kern w:val="1"/>
          <w:sz w:val="20"/>
          <w:szCs w:val="20"/>
          <w:lang w:eastAsia="ar-SA"/>
        </w:rPr>
      </w:pPr>
    </w:p>
    <w:p w:rsidR="00387431" w:rsidRDefault="00387431">
      <w:pPr>
        <w:rPr>
          <w:rFonts w:ascii="Arial" w:eastAsia="Times New Roman" w:hAnsi="Arial" w:cs="Arial"/>
          <w:b/>
          <w:bCs/>
          <w:kern w:val="1"/>
          <w:sz w:val="20"/>
          <w:szCs w:val="20"/>
          <w:lang w:val="es-ES_tradnl" w:eastAsia="ar-SA"/>
        </w:rPr>
      </w:pPr>
      <w:r>
        <w:rPr>
          <w:rFonts w:cs="Arial"/>
          <w:sz w:val="20"/>
          <w:szCs w:val="20"/>
          <w:lang w:val="es-ES_tradnl"/>
        </w:rPr>
        <w:br w:type="page"/>
      </w:r>
    </w:p>
    <w:p w:rsidR="008E6C23" w:rsidRDefault="008E6C23" w:rsidP="008E6C23">
      <w:pPr>
        <w:spacing w:after="0" w:line="240" w:lineRule="auto"/>
        <w:jc w:val="center"/>
        <w:rPr>
          <w:rFonts w:ascii="Montserrat" w:hAnsi="Montserrat" w:cs="Arial"/>
          <w:b/>
          <w:lang w:val="es-ES_tradnl"/>
        </w:rPr>
      </w:pPr>
    </w:p>
    <w:p w:rsidR="00C52F15" w:rsidRDefault="008E6C23" w:rsidP="008E6C23">
      <w:pPr>
        <w:spacing w:after="0" w:line="240" w:lineRule="auto"/>
        <w:jc w:val="center"/>
        <w:rPr>
          <w:rFonts w:ascii="Montserrat" w:hAnsi="Montserrat" w:cs="Arial"/>
          <w:b/>
          <w:lang w:val="es-ES_tradnl"/>
        </w:rPr>
      </w:pPr>
      <w:r>
        <w:rPr>
          <w:rFonts w:ascii="Montserrat" w:hAnsi="Montserrat" w:cs="Arial"/>
          <w:b/>
          <w:lang w:val="es-ES_tradnl"/>
        </w:rPr>
        <w:t>ANEXO 19</w:t>
      </w:r>
    </w:p>
    <w:p w:rsidR="008E6C23" w:rsidRPr="008E6C23" w:rsidRDefault="008E6C23" w:rsidP="008E6C23">
      <w:pPr>
        <w:spacing w:after="0" w:line="240" w:lineRule="auto"/>
        <w:jc w:val="center"/>
        <w:rPr>
          <w:rFonts w:ascii="Montserrat" w:hAnsi="Montserrat" w:cs="Arial"/>
          <w:b/>
          <w:sz w:val="10"/>
          <w:szCs w:val="10"/>
          <w:lang w:val="es-ES_tradnl"/>
        </w:rPr>
      </w:pPr>
    </w:p>
    <w:p w:rsidR="0054010C" w:rsidRDefault="0054010C" w:rsidP="008E6C23">
      <w:pPr>
        <w:spacing w:after="0" w:line="240" w:lineRule="auto"/>
        <w:jc w:val="center"/>
        <w:rPr>
          <w:rFonts w:ascii="Montserrat" w:hAnsi="Montserrat" w:cs="Arial"/>
          <w:b/>
          <w:lang w:val="es-ES_tradnl"/>
        </w:rPr>
      </w:pPr>
      <w:r w:rsidRPr="008E6C23">
        <w:rPr>
          <w:rFonts w:ascii="Montserrat" w:hAnsi="Montserrat" w:cs="Arial"/>
          <w:b/>
          <w:lang w:val="es-ES_tradnl"/>
        </w:rPr>
        <w:t>ENTREGA DE BIENES POR PAQUETE</w:t>
      </w:r>
    </w:p>
    <w:p w:rsidR="008E6C23" w:rsidRDefault="008E6C23" w:rsidP="008E6C23">
      <w:pPr>
        <w:spacing w:after="0" w:line="240" w:lineRule="auto"/>
        <w:jc w:val="center"/>
        <w:rPr>
          <w:rFonts w:ascii="Montserrat" w:hAnsi="Montserrat" w:cs="Arial"/>
          <w:b/>
          <w:lang w:val="es-ES_tradnl"/>
        </w:rPr>
      </w:pPr>
    </w:p>
    <w:p w:rsidR="0054010C" w:rsidRDefault="008E6C23">
      <w:pPr>
        <w:rPr>
          <w:rFonts w:ascii="Arial" w:eastAsia="Calibri" w:hAnsi="Arial" w:cs="Arial"/>
          <w:b/>
          <w:u w:val="single"/>
        </w:rPr>
      </w:pPr>
      <w:r w:rsidRPr="008B1143">
        <w:rPr>
          <w:rFonts w:ascii="Arial" w:hAnsi="Arial" w:cs="Arial"/>
          <w:lang w:eastAsia="es-MX"/>
        </w:rPr>
        <w:drawing>
          <wp:inline distT="0" distB="0" distL="0" distR="0" wp14:anchorId="4DFDCDF4" wp14:editId="1CD2DADE">
            <wp:extent cx="6025103" cy="65341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9325" cy="6538729"/>
                    </a:xfrm>
                    <a:prstGeom prst="rect">
                      <a:avLst/>
                    </a:prstGeom>
                    <a:noFill/>
                    <a:ln>
                      <a:noFill/>
                    </a:ln>
                  </pic:spPr>
                </pic:pic>
              </a:graphicData>
            </a:graphic>
          </wp:inline>
        </w:drawing>
      </w:r>
    </w:p>
    <w:p w:rsidR="008E6C23" w:rsidRDefault="008E6C23">
      <w:pPr>
        <w:rPr>
          <w:rFonts w:ascii="Arial" w:eastAsia="Calibri" w:hAnsi="Arial" w:cs="Arial"/>
          <w:b/>
          <w:u w:val="single"/>
        </w:rPr>
      </w:pPr>
    </w:p>
    <w:p w:rsidR="008E6C23" w:rsidRDefault="008E6C23">
      <w:pPr>
        <w:rPr>
          <w:rFonts w:ascii="Arial" w:eastAsia="Calibri" w:hAnsi="Arial" w:cs="Arial"/>
          <w:b/>
          <w:u w:val="single"/>
        </w:rPr>
      </w:pPr>
      <w:r w:rsidRPr="008B1143">
        <w:rPr>
          <w:rFonts w:ascii="Arial" w:hAnsi="Arial" w:cs="Arial"/>
          <w:lang w:eastAsia="es-MX"/>
        </w:rPr>
        <w:lastRenderedPageBreak/>
        <w:drawing>
          <wp:inline distT="0" distB="0" distL="0" distR="0" wp14:anchorId="6023263A" wp14:editId="3F7E6606">
            <wp:extent cx="6025981" cy="74199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9325" cy="7424092"/>
                    </a:xfrm>
                    <a:prstGeom prst="rect">
                      <a:avLst/>
                    </a:prstGeom>
                    <a:noFill/>
                    <a:ln>
                      <a:noFill/>
                    </a:ln>
                  </pic:spPr>
                </pic:pic>
              </a:graphicData>
            </a:graphic>
          </wp:inline>
        </w:drawing>
      </w:r>
    </w:p>
    <w:p w:rsidR="008E6C23" w:rsidRDefault="008E6C23">
      <w:pPr>
        <w:rPr>
          <w:rFonts w:ascii="Arial" w:eastAsia="Calibri" w:hAnsi="Arial" w:cs="Arial"/>
          <w:b/>
          <w:u w:val="single"/>
        </w:rPr>
      </w:pPr>
    </w:p>
    <w:p w:rsidR="008E6C23" w:rsidRDefault="008E6C23">
      <w:pPr>
        <w:rPr>
          <w:rFonts w:ascii="Arial" w:eastAsia="Calibri" w:hAnsi="Arial" w:cs="Arial"/>
          <w:b/>
          <w:u w:val="single"/>
        </w:rPr>
      </w:pPr>
      <w:r w:rsidRPr="008B1143">
        <w:rPr>
          <w:rFonts w:ascii="Arial" w:hAnsi="Arial" w:cs="Arial"/>
          <w:lang w:eastAsia="es-MX"/>
        </w:rPr>
        <w:lastRenderedPageBreak/>
        <w:drawing>
          <wp:inline distT="0" distB="0" distL="0" distR="0" wp14:anchorId="6F1CBDAF" wp14:editId="3CA5C3AF">
            <wp:extent cx="6029325" cy="745807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325" cy="7458075"/>
                    </a:xfrm>
                    <a:prstGeom prst="rect">
                      <a:avLst/>
                    </a:prstGeom>
                    <a:noFill/>
                    <a:ln>
                      <a:noFill/>
                    </a:ln>
                  </pic:spPr>
                </pic:pic>
              </a:graphicData>
            </a:graphic>
          </wp:inline>
        </w:drawing>
      </w:r>
    </w:p>
    <w:p w:rsidR="008E6C23" w:rsidRDefault="008E6C23">
      <w:pPr>
        <w:rPr>
          <w:rFonts w:ascii="Arial" w:eastAsia="Calibri" w:hAnsi="Arial" w:cs="Arial"/>
          <w:b/>
          <w:u w:val="single"/>
        </w:rPr>
      </w:pPr>
    </w:p>
    <w:p w:rsidR="008E6C23" w:rsidRDefault="008E6C23">
      <w:pPr>
        <w:rPr>
          <w:rFonts w:ascii="Arial" w:eastAsia="Calibri" w:hAnsi="Arial" w:cs="Arial"/>
          <w:b/>
          <w:u w:val="single"/>
        </w:rPr>
      </w:pPr>
      <w:r w:rsidRPr="008B1143">
        <w:rPr>
          <w:rFonts w:ascii="Arial" w:hAnsi="Arial" w:cs="Arial"/>
          <w:lang w:eastAsia="es-MX"/>
        </w:rPr>
        <w:lastRenderedPageBreak/>
        <w:drawing>
          <wp:inline distT="0" distB="0" distL="0" distR="0" wp14:anchorId="3E50D3A3" wp14:editId="3DD3DD7F">
            <wp:extent cx="6029325" cy="708660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9325" cy="7086600"/>
                    </a:xfrm>
                    <a:prstGeom prst="rect">
                      <a:avLst/>
                    </a:prstGeom>
                    <a:noFill/>
                    <a:ln>
                      <a:noFill/>
                    </a:ln>
                  </pic:spPr>
                </pic:pic>
              </a:graphicData>
            </a:graphic>
          </wp:inline>
        </w:drawing>
      </w: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r w:rsidRPr="008B1143">
        <w:rPr>
          <w:rFonts w:ascii="Arial" w:hAnsi="Arial" w:cs="Arial"/>
          <w:lang w:eastAsia="es-MX"/>
        </w:rPr>
        <w:lastRenderedPageBreak/>
        <w:drawing>
          <wp:inline distT="0" distB="0" distL="0" distR="0" wp14:anchorId="03E51D58" wp14:editId="07A36209">
            <wp:extent cx="6029325" cy="4505325"/>
            <wp:effectExtent l="0" t="0" r="9525"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9325" cy="4505325"/>
                    </a:xfrm>
                    <a:prstGeom prst="rect">
                      <a:avLst/>
                    </a:prstGeom>
                    <a:noFill/>
                    <a:ln>
                      <a:noFill/>
                    </a:ln>
                  </pic:spPr>
                </pic:pic>
              </a:graphicData>
            </a:graphic>
          </wp:inline>
        </w:drawing>
      </w: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pPr>
        <w:rPr>
          <w:rFonts w:ascii="Arial" w:eastAsia="Calibri" w:hAnsi="Arial" w:cs="Arial"/>
          <w:b/>
          <w:u w:val="single"/>
        </w:rPr>
      </w:pPr>
    </w:p>
    <w:p w:rsidR="008E6C23" w:rsidRDefault="008E6C23"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B774DD" w:rsidRDefault="00B774DD">
      <w:pPr>
        <w:rPr>
          <w:rFonts w:ascii="Montserrat" w:hAnsi="Montserrat" w:cs="Arial"/>
          <w:b/>
          <w:lang w:val="es-ES_tradnl"/>
        </w:rPr>
      </w:pPr>
      <w:r>
        <w:rPr>
          <w:rFonts w:ascii="Montserrat" w:hAnsi="Montserrat" w:cs="Arial"/>
          <w:b/>
          <w:lang w:val="es-ES_tradnl"/>
        </w:rPr>
        <w:br w:type="page"/>
      </w:r>
    </w:p>
    <w:p w:rsidR="008127D3" w:rsidRDefault="00515D7D" w:rsidP="00515D7D">
      <w:pPr>
        <w:spacing w:after="0" w:line="240" w:lineRule="auto"/>
        <w:jc w:val="center"/>
        <w:rPr>
          <w:rFonts w:ascii="Montserrat" w:hAnsi="Montserrat" w:cs="Arial"/>
          <w:b/>
          <w:lang w:val="es-ES_tradnl"/>
        </w:rPr>
      </w:pPr>
      <w:r>
        <w:rPr>
          <w:rFonts w:ascii="Montserrat" w:hAnsi="Montserrat" w:cs="Arial"/>
          <w:b/>
          <w:lang w:val="es-ES_tradnl"/>
        </w:rPr>
        <w:lastRenderedPageBreak/>
        <w:t>ANEXO</w:t>
      </w:r>
      <w:r w:rsidR="008127D3">
        <w:rPr>
          <w:rFonts w:ascii="Montserrat" w:hAnsi="Montserrat" w:cs="Arial"/>
          <w:b/>
          <w:lang w:val="es-ES_tradnl"/>
        </w:rPr>
        <w:t>S</w:t>
      </w:r>
      <w:r>
        <w:rPr>
          <w:rFonts w:ascii="Montserrat" w:hAnsi="Montserrat" w:cs="Arial"/>
          <w:b/>
          <w:lang w:val="es-ES_tradnl"/>
        </w:rPr>
        <w:t xml:space="preserve"> 20</w:t>
      </w:r>
    </w:p>
    <w:p w:rsidR="008127D3" w:rsidRDefault="008127D3" w:rsidP="00515D7D">
      <w:pPr>
        <w:spacing w:after="0" w:line="240" w:lineRule="auto"/>
        <w:jc w:val="center"/>
        <w:rPr>
          <w:rFonts w:ascii="Montserrat" w:hAnsi="Montserrat" w:cs="Arial"/>
          <w:b/>
          <w:lang w:val="es-ES_tradnl"/>
        </w:rPr>
      </w:pPr>
      <w:r>
        <w:rPr>
          <w:rFonts w:ascii="Montserrat" w:hAnsi="Montserrat" w:cs="Arial"/>
          <w:b/>
          <w:lang w:val="es-ES_tradnl"/>
        </w:rPr>
        <w:t>RELACIONES DE INFORMES DE RESULTADOS</w:t>
      </w:r>
    </w:p>
    <w:p w:rsidR="008127D3" w:rsidRDefault="008127D3" w:rsidP="008127D3">
      <w:pPr>
        <w:spacing w:after="0" w:line="240" w:lineRule="auto"/>
        <w:jc w:val="center"/>
        <w:rPr>
          <w:rFonts w:ascii="Montserrat" w:hAnsi="Montserrat" w:cs="Arial"/>
          <w:b/>
          <w:lang w:val="es-ES_tradnl"/>
        </w:rPr>
      </w:pPr>
      <w:r w:rsidRPr="00BF2B0B">
        <w:rPr>
          <w:rFonts w:ascii="Montserrat" w:hAnsi="Montserrat" w:cs="Arial"/>
          <w:b/>
          <w:lang w:val="es-ES_tradnl"/>
        </w:rPr>
        <w:t xml:space="preserve">(Se anexa archivo </w:t>
      </w:r>
      <w:r w:rsidR="00B774DD">
        <w:rPr>
          <w:rFonts w:ascii="Montserrat" w:hAnsi="Montserrat" w:cs="Arial"/>
          <w:b/>
          <w:lang w:val="es-ES_tradnl"/>
        </w:rPr>
        <w:t>Word)</w:t>
      </w:r>
    </w:p>
    <w:p w:rsidR="008127D3" w:rsidRDefault="008127D3" w:rsidP="00515D7D">
      <w:pPr>
        <w:spacing w:after="0" w:line="240" w:lineRule="auto"/>
        <w:jc w:val="center"/>
        <w:rPr>
          <w:rFonts w:ascii="Montserrat" w:hAnsi="Montserrat" w:cs="Arial"/>
          <w:b/>
          <w:lang w:val="es-ES_tradnl"/>
        </w:rPr>
      </w:pPr>
    </w:p>
    <w:p w:rsidR="008127D3" w:rsidRDefault="008127D3" w:rsidP="00515D7D">
      <w:pPr>
        <w:spacing w:after="0" w:line="240" w:lineRule="auto"/>
        <w:jc w:val="center"/>
        <w:rPr>
          <w:rFonts w:ascii="Montserrat" w:hAnsi="Montserrat" w:cs="Arial"/>
          <w:b/>
          <w:lang w:val="es-ES_tradnl"/>
        </w:rPr>
      </w:pPr>
    </w:p>
    <w:p w:rsidR="008127D3" w:rsidRDefault="008127D3" w:rsidP="00515D7D">
      <w:pPr>
        <w:spacing w:after="0" w:line="240" w:lineRule="auto"/>
        <w:jc w:val="center"/>
        <w:rPr>
          <w:rFonts w:ascii="Montserrat" w:hAnsi="Montserrat" w:cs="Arial"/>
          <w:b/>
          <w:lang w:val="es-ES_tradnl"/>
        </w:rPr>
      </w:pPr>
    </w:p>
    <w:p w:rsidR="00515D7D" w:rsidRPr="008127D3" w:rsidRDefault="00515D7D" w:rsidP="00515D7D">
      <w:pPr>
        <w:spacing w:after="0" w:line="240" w:lineRule="auto"/>
        <w:jc w:val="center"/>
        <w:rPr>
          <w:rFonts w:ascii="Montserrat" w:hAnsi="Montserrat" w:cs="Arial"/>
          <w:lang w:val="es-ES_tradnl"/>
        </w:rPr>
      </w:pPr>
      <w:r>
        <w:rPr>
          <w:rFonts w:ascii="Montserrat" w:hAnsi="Montserrat" w:cs="Arial"/>
          <w:b/>
          <w:lang w:val="es-ES_tradnl"/>
        </w:rPr>
        <w:t xml:space="preserve"> </w:t>
      </w:r>
      <w:r w:rsidR="008127D3">
        <w:rPr>
          <w:rFonts w:ascii="Montserrat" w:hAnsi="Montserrat" w:cs="Arial"/>
          <w:b/>
          <w:lang w:val="es-ES_tradnl"/>
        </w:rPr>
        <w:t>ANEXO 20A:</w:t>
      </w:r>
      <w:r w:rsidRPr="008127D3">
        <w:rPr>
          <w:rFonts w:ascii="Montserrat" w:hAnsi="Montserrat" w:cs="Arial"/>
          <w:lang w:val="es-ES_tradnl"/>
        </w:rPr>
        <w:t xml:space="preserve"> DE ROPA HOSPITALARIA REUSABLE</w:t>
      </w:r>
    </w:p>
    <w:p w:rsidR="00515D7D" w:rsidRPr="008127D3" w:rsidRDefault="00515D7D" w:rsidP="008E6C23">
      <w:pPr>
        <w:spacing w:after="0" w:line="240" w:lineRule="auto"/>
        <w:jc w:val="center"/>
        <w:rPr>
          <w:rFonts w:ascii="Montserrat" w:hAnsi="Montserrat" w:cs="Arial"/>
          <w:lang w:val="es-ES_tradnl"/>
        </w:rPr>
      </w:pPr>
      <w:r>
        <w:rPr>
          <w:rFonts w:ascii="Montserrat" w:hAnsi="Montserrat" w:cs="Arial"/>
          <w:b/>
          <w:lang w:val="es-ES_tradnl"/>
        </w:rPr>
        <w:t>ANEXO 20B</w:t>
      </w:r>
      <w:r w:rsidR="008127D3">
        <w:rPr>
          <w:rFonts w:ascii="Montserrat" w:hAnsi="Montserrat" w:cs="Arial"/>
          <w:b/>
          <w:lang w:val="es-ES_tradnl"/>
        </w:rPr>
        <w:t xml:space="preserve">: </w:t>
      </w:r>
      <w:r w:rsidRPr="008127D3">
        <w:rPr>
          <w:rFonts w:ascii="Montserrat" w:hAnsi="Montserrat" w:cs="Arial"/>
          <w:lang w:val="es-ES_tradnl"/>
        </w:rPr>
        <w:t>DE ROPA DESECHABLE</w:t>
      </w:r>
    </w:p>
    <w:p w:rsidR="00515D7D" w:rsidRDefault="00515D7D" w:rsidP="008E6C23">
      <w:pPr>
        <w:spacing w:after="0" w:line="240" w:lineRule="auto"/>
        <w:jc w:val="center"/>
        <w:rPr>
          <w:rFonts w:ascii="Montserrat" w:hAnsi="Montserrat" w:cs="Arial"/>
          <w:b/>
          <w:lang w:val="es-ES_tradnl"/>
        </w:rPr>
      </w:pPr>
      <w:r>
        <w:rPr>
          <w:rFonts w:ascii="Montserrat" w:hAnsi="Montserrat" w:cs="Arial"/>
          <w:b/>
          <w:lang w:val="es-ES_tradnl"/>
        </w:rPr>
        <w:t>ANEXO 20C</w:t>
      </w:r>
      <w:r w:rsidR="008127D3">
        <w:rPr>
          <w:rFonts w:ascii="Montserrat" w:hAnsi="Montserrat" w:cs="Arial"/>
          <w:b/>
          <w:lang w:val="es-ES_tradnl"/>
        </w:rPr>
        <w:t>:</w:t>
      </w:r>
      <w:r w:rsidRPr="008127D3">
        <w:rPr>
          <w:rFonts w:ascii="Montserrat" w:hAnsi="Montserrat" w:cs="Arial"/>
          <w:lang w:val="es-ES_tradnl"/>
        </w:rPr>
        <w:t xml:space="preserve"> DE COLCHONES</w:t>
      </w: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515D7D" w:rsidRDefault="00515D7D" w:rsidP="008E6C23">
      <w:pPr>
        <w:spacing w:after="0" w:line="240" w:lineRule="auto"/>
        <w:jc w:val="center"/>
        <w:rPr>
          <w:rFonts w:ascii="Montserrat" w:hAnsi="Montserrat" w:cs="Arial"/>
          <w:b/>
          <w:lang w:val="es-ES_tradnl"/>
        </w:rPr>
      </w:pPr>
    </w:p>
    <w:p w:rsidR="00DC42DA" w:rsidRDefault="00DC42DA">
      <w:pPr>
        <w:rPr>
          <w:rFonts w:ascii="Montserrat" w:hAnsi="Montserrat" w:cs="Arial"/>
          <w:b/>
          <w:lang w:val="es-ES_tradnl"/>
        </w:rPr>
      </w:pPr>
      <w:r>
        <w:rPr>
          <w:rFonts w:ascii="Montserrat" w:hAnsi="Montserrat" w:cs="Arial"/>
          <w:b/>
          <w:lang w:val="es-ES_tradnl"/>
        </w:rPr>
        <w:br w:type="page"/>
      </w:r>
    </w:p>
    <w:p w:rsidR="001A1746" w:rsidRDefault="008E6C23" w:rsidP="008E6C23">
      <w:pPr>
        <w:spacing w:after="0" w:line="240" w:lineRule="auto"/>
        <w:jc w:val="center"/>
        <w:rPr>
          <w:rFonts w:ascii="Montserrat" w:hAnsi="Montserrat" w:cs="Arial"/>
          <w:b/>
          <w:lang w:val="es-ES_tradnl"/>
        </w:rPr>
      </w:pPr>
      <w:r w:rsidRPr="008E6C23">
        <w:rPr>
          <w:rFonts w:ascii="Montserrat" w:hAnsi="Montserrat" w:cs="Arial"/>
          <w:b/>
          <w:lang w:val="es-ES_tradnl"/>
        </w:rPr>
        <w:lastRenderedPageBreak/>
        <w:t>ANEXO 21</w:t>
      </w:r>
    </w:p>
    <w:p w:rsidR="008E6C23" w:rsidRPr="008E6C23" w:rsidRDefault="008E6C23" w:rsidP="008E6C23">
      <w:pPr>
        <w:spacing w:after="0" w:line="240" w:lineRule="auto"/>
        <w:jc w:val="center"/>
        <w:rPr>
          <w:rFonts w:ascii="Montserrat" w:hAnsi="Montserrat" w:cs="Arial"/>
          <w:b/>
          <w:sz w:val="10"/>
          <w:szCs w:val="10"/>
          <w:lang w:val="es-ES_tradnl"/>
        </w:rPr>
      </w:pPr>
    </w:p>
    <w:bookmarkEnd w:id="1"/>
    <w:bookmarkEnd w:id="2"/>
    <w:bookmarkEnd w:id="3"/>
    <w:bookmarkEnd w:id="4"/>
    <w:p w:rsidR="003E466D" w:rsidRDefault="003E466D" w:rsidP="003E466D">
      <w:pPr>
        <w:spacing w:after="0" w:line="240" w:lineRule="auto"/>
        <w:ind w:left="-284"/>
        <w:jc w:val="center"/>
        <w:rPr>
          <w:rFonts w:ascii="Montserrat Medium" w:hAnsi="Montserrat Medium" w:cs="Arial"/>
          <w:b/>
          <w:lang w:val="es-ES_tradnl"/>
        </w:rPr>
      </w:pPr>
      <w:r w:rsidRPr="00750F3A">
        <w:rPr>
          <w:rFonts w:ascii="Montserrat Medium" w:hAnsi="Montserrat Medium" w:cs="Arial"/>
          <w:b/>
          <w:sz w:val="20"/>
          <w:szCs w:val="20"/>
          <w:lang w:val="es-ES_tradnl"/>
        </w:rPr>
        <w:t xml:space="preserve">      </w:t>
      </w:r>
      <w:r w:rsidRPr="003E466D">
        <w:rPr>
          <w:rFonts w:ascii="Montserrat Medium" w:hAnsi="Montserrat Medium" w:cs="Arial"/>
          <w:b/>
          <w:lang w:val="es-ES_tradnl"/>
        </w:rPr>
        <w:t>GLOSARIO</w:t>
      </w:r>
    </w:p>
    <w:p w:rsidR="003E466D" w:rsidRPr="003E466D" w:rsidRDefault="003E466D" w:rsidP="003E466D">
      <w:pPr>
        <w:spacing w:after="0" w:line="240" w:lineRule="auto"/>
        <w:ind w:left="-284"/>
        <w:jc w:val="center"/>
        <w:rPr>
          <w:rFonts w:ascii="Montserrat Medium" w:hAnsi="Montserrat Medium" w:cs="Arial"/>
          <w:b/>
          <w:sz w:val="10"/>
          <w:szCs w:val="10"/>
          <w:lang w:val="es-ES_tradnl"/>
        </w:rPr>
      </w:pPr>
    </w:p>
    <w:p w:rsidR="003E466D" w:rsidRPr="00750F3A" w:rsidRDefault="003E466D" w:rsidP="003E466D">
      <w:pPr>
        <w:suppressAutoHyphens/>
        <w:spacing w:after="0" w:line="240" w:lineRule="auto"/>
        <w:ind w:left="-284" w:right="-141"/>
        <w:jc w:val="both"/>
        <w:rPr>
          <w:rFonts w:ascii="Montserrat Medium" w:eastAsia="Times New Roman" w:hAnsi="Montserrat Medium" w:cs="Arial"/>
          <w:sz w:val="20"/>
          <w:szCs w:val="20"/>
          <w:lang w:val="es-ES_tradnl" w:eastAsia="ar-SA"/>
        </w:rPr>
      </w:pPr>
      <w:r w:rsidRPr="00750F3A">
        <w:rPr>
          <w:rFonts w:ascii="Montserrat Medium" w:eastAsia="Times New Roman" w:hAnsi="Montserrat Medium" w:cs="Arial"/>
          <w:sz w:val="20"/>
          <w:szCs w:val="20"/>
          <w:lang w:val="es-ES_tradnl" w:eastAsia="ar-SA"/>
        </w:rPr>
        <w:t xml:space="preserve">Para efectos de esta Licitación, se entenderá por: </w:t>
      </w:r>
    </w:p>
    <w:p w:rsidR="003E466D" w:rsidRPr="00750F3A" w:rsidRDefault="003E466D" w:rsidP="003E466D">
      <w:pPr>
        <w:suppressAutoHyphens/>
        <w:spacing w:after="0" w:line="240" w:lineRule="auto"/>
        <w:ind w:left="-284" w:right="-141"/>
        <w:jc w:val="both"/>
        <w:rPr>
          <w:rFonts w:ascii="Montserrat Medium" w:eastAsia="Times New Roman" w:hAnsi="Montserrat Medium" w:cs="Arial"/>
          <w:b/>
          <w:sz w:val="20"/>
          <w:szCs w:val="20"/>
          <w:lang w:val="es-ES_tradnl"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371"/>
      </w:tblGrid>
      <w:tr w:rsidR="003E466D" w:rsidRPr="009F3236" w:rsidTr="0021621F">
        <w:trPr>
          <w:trHeight w:val="1112"/>
        </w:trPr>
        <w:tc>
          <w:tcPr>
            <w:tcW w:w="2235" w:type="dxa"/>
            <w:hideMark/>
          </w:tcPr>
          <w:p w:rsidR="003E466D" w:rsidRPr="00750F3A" w:rsidRDefault="003E466D" w:rsidP="0021621F">
            <w:pPr>
              <w:suppressAutoHyphens/>
              <w:spacing w:after="200" w:line="276" w:lineRule="auto"/>
              <w:ind w:left="142" w:right="176"/>
              <w:jc w:val="both"/>
              <w:rPr>
                <w:rFonts w:ascii="Montserrat Medium" w:hAnsi="Montserrat Medium" w:cs="Arial"/>
                <w:b/>
                <w:lang w:val="es-ES_tradnl" w:eastAsia="ar-SA"/>
              </w:rPr>
            </w:pPr>
            <w:r w:rsidRPr="00750F3A">
              <w:rPr>
                <w:rFonts w:ascii="Montserrat Medium" w:hAnsi="Montserrat Medium" w:cs="Arial"/>
                <w:b/>
                <w:lang w:val="es-ES_tradnl" w:eastAsia="es-ES"/>
              </w:rPr>
              <w:t>Administrador del contrato</w:t>
            </w:r>
          </w:p>
        </w:tc>
        <w:tc>
          <w:tcPr>
            <w:tcW w:w="7371" w:type="dxa"/>
            <w:hideMark/>
          </w:tcPr>
          <w:p w:rsidR="003E466D" w:rsidRPr="00750F3A" w:rsidRDefault="003E466D" w:rsidP="0021621F">
            <w:pPr>
              <w:widowControl w:val="0"/>
              <w:suppressAutoHyphens/>
              <w:overflowPunct w:val="0"/>
              <w:autoSpaceDE w:val="0"/>
              <w:spacing w:after="200"/>
              <w:ind w:left="142" w:right="307"/>
              <w:jc w:val="both"/>
              <w:textAlignment w:val="baseline"/>
              <w:rPr>
                <w:rFonts w:ascii="Montserrat Medium" w:hAnsi="Montserrat Medium" w:cs="Arial"/>
                <w:lang w:val="es-ES_tradnl" w:eastAsia="es-ES"/>
              </w:rPr>
            </w:pPr>
            <w:r w:rsidRPr="00750F3A">
              <w:rPr>
                <w:rFonts w:ascii="Montserrat Medium" w:hAnsi="Montserrat Medium" w:cs="Arial"/>
                <w:lang w:val="es-ES_tradnl" w:eastAsia="es-ES"/>
              </w:rPr>
              <w:t>Servidor(es) público(s) en quien(es) recae la responsabilidad de dar seguimiento al cumplimiento de las obligaciones establecidas en los contratos que se formalicen por cada una de las partidas que integran la presenteLicitación.</w:t>
            </w:r>
          </w:p>
        </w:tc>
      </w:tr>
      <w:tr w:rsidR="003E466D" w:rsidRPr="009F3236" w:rsidTr="0021621F">
        <w:trPr>
          <w:trHeight w:val="703"/>
        </w:trPr>
        <w:tc>
          <w:tcPr>
            <w:tcW w:w="2235" w:type="dxa"/>
            <w:hideMark/>
          </w:tcPr>
          <w:p w:rsidR="003E466D" w:rsidRPr="00750F3A" w:rsidRDefault="003E466D" w:rsidP="0021621F">
            <w:pPr>
              <w:widowControl w:val="0"/>
              <w:suppressAutoHyphens/>
              <w:overflowPunct w:val="0"/>
              <w:autoSpaceDE w:val="0"/>
              <w:spacing w:after="200"/>
              <w:ind w:left="142" w:right="176"/>
              <w:jc w:val="both"/>
              <w:textAlignment w:val="baseline"/>
              <w:rPr>
                <w:rFonts w:ascii="Montserrat Medium" w:hAnsi="Montserrat Medium" w:cs="Arial"/>
                <w:b/>
                <w:lang w:val="es-ES_tradnl" w:eastAsia="es-ES"/>
              </w:rPr>
            </w:pPr>
            <w:r w:rsidRPr="00750F3A">
              <w:rPr>
                <w:rFonts w:ascii="Montserrat Medium" w:hAnsi="Montserrat Medium" w:cs="Arial"/>
                <w:b/>
                <w:lang w:val="es-ES_tradnl" w:eastAsia="es-ES"/>
              </w:rPr>
              <w:t xml:space="preserve">Área Requirente </w:t>
            </w:r>
          </w:p>
        </w:tc>
        <w:tc>
          <w:tcPr>
            <w:tcW w:w="7371" w:type="dxa"/>
            <w:hideMark/>
          </w:tcPr>
          <w:p w:rsidR="003E466D" w:rsidRPr="00750F3A" w:rsidRDefault="003E466D" w:rsidP="0021621F">
            <w:pPr>
              <w:suppressAutoHyphens/>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La señalada en la fracción II del artículo 2 del Reglamento de la Ley de Adquisiciones, Arrendamientos y Servicios del Sector Público.</w:t>
            </w:r>
          </w:p>
        </w:tc>
      </w:tr>
      <w:tr w:rsidR="003E466D" w:rsidRPr="009F3236" w:rsidTr="0021621F">
        <w:tc>
          <w:tcPr>
            <w:tcW w:w="2235" w:type="dxa"/>
            <w:hideMark/>
          </w:tcPr>
          <w:p w:rsidR="003E466D" w:rsidRPr="00750F3A" w:rsidRDefault="003E466D" w:rsidP="0021621F">
            <w:pPr>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Área Contratante</w:t>
            </w:r>
          </w:p>
        </w:tc>
        <w:tc>
          <w:tcPr>
            <w:tcW w:w="7371" w:type="dxa"/>
            <w:hideMark/>
          </w:tcPr>
          <w:p w:rsidR="003E466D" w:rsidRPr="00750F3A" w:rsidRDefault="003E466D" w:rsidP="0021621F">
            <w:pPr>
              <w:suppressAutoHyphens/>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La señalada en la fracción I del artículo 2 del Reglamento de la Ley de Adquisiciones, Arrendamientos y Servicios del Sector Público.</w:t>
            </w:r>
          </w:p>
        </w:tc>
      </w:tr>
      <w:tr w:rsidR="003E466D" w:rsidRPr="009F3236" w:rsidTr="0021621F">
        <w:trPr>
          <w:trHeight w:val="366"/>
        </w:trPr>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CABCS</w:t>
            </w:r>
          </w:p>
        </w:tc>
        <w:tc>
          <w:tcPr>
            <w:tcW w:w="7371" w:type="dxa"/>
            <w:hideMark/>
          </w:tcPr>
          <w:p w:rsidR="003E466D" w:rsidRPr="00750F3A" w:rsidRDefault="003E466D" w:rsidP="0021621F">
            <w:pPr>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 xml:space="preserve">Coordinación de Adquisición de Bienes y Contratación de Servicios. </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CBI </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Cuadro Básico Institucional. </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CCA</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Coordinación de Control de Abasto. </w:t>
            </w:r>
          </w:p>
        </w:tc>
      </w:tr>
      <w:tr w:rsidR="003E466D" w:rsidRPr="009F3236" w:rsidTr="0021621F">
        <w:trPr>
          <w:trHeight w:val="327"/>
        </w:trPr>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CCSG</w:t>
            </w:r>
          </w:p>
        </w:tc>
        <w:tc>
          <w:tcPr>
            <w:tcW w:w="7371" w:type="dxa"/>
            <w:hideMark/>
          </w:tcPr>
          <w:p w:rsidR="003E466D" w:rsidRPr="00750F3A" w:rsidRDefault="003E466D" w:rsidP="0021621F">
            <w:pPr>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Coordinación de Conservación y Servicios Generales</w:t>
            </w:r>
          </w:p>
        </w:tc>
      </w:tr>
      <w:tr w:rsidR="003E466D" w:rsidRPr="009F3236" w:rsidTr="0021621F">
        <w:trPr>
          <w:trHeight w:val="404"/>
        </w:trPr>
        <w:tc>
          <w:tcPr>
            <w:tcW w:w="2235" w:type="dxa"/>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CDAE</w:t>
            </w:r>
          </w:p>
        </w:tc>
        <w:tc>
          <w:tcPr>
            <w:tcW w:w="7371" w:type="dxa"/>
          </w:tcPr>
          <w:p w:rsidR="003E466D" w:rsidRPr="00750F3A" w:rsidRDefault="003E466D" w:rsidP="0021621F">
            <w:pPr>
              <w:spacing w:after="200" w:line="276" w:lineRule="auto"/>
              <w:ind w:left="142" w:right="-1085"/>
              <w:jc w:val="both"/>
              <w:rPr>
                <w:rFonts w:ascii="Montserrat Medium" w:hAnsi="Montserrat Medium" w:cs="Arial"/>
                <w:lang w:val="es-ES_tradnl" w:eastAsia="es-ES"/>
              </w:rPr>
            </w:pPr>
            <w:r w:rsidRPr="00750F3A">
              <w:rPr>
                <w:rFonts w:ascii="Montserrat Medium" w:hAnsi="Montserrat Medium" w:cs="Arial"/>
                <w:lang w:val="es-ES_tradnl" w:eastAsia="es-ES"/>
              </w:rPr>
              <w:t>Coordinación Delegacional de Abastecimiento y Equipamiento.</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CFDI</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Comprobante Fiscal Digital por Internet. </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COCTI </w:t>
            </w:r>
          </w:p>
        </w:tc>
        <w:tc>
          <w:tcPr>
            <w:tcW w:w="7371" w:type="dxa"/>
            <w:hideMark/>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Coordinación de Control Técnico de Insumos. </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COFEPRIS </w:t>
            </w:r>
          </w:p>
        </w:tc>
        <w:tc>
          <w:tcPr>
            <w:tcW w:w="7371" w:type="dxa"/>
            <w:hideMark/>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Comisión Federal de Protección contra Riesgos Sanitarios</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CompraNet</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Sistema Electrónico de Información Pública Gubernamental sobre Adquisiciones, Arrendamientos y Servicios. </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CTBS </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Coordinación Técnica de Bienes y Servicios.</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p>
        </w:tc>
        <w:tc>
          <w:tcPr>
            <w:tcW w:w="7371" w:type="dxa"/>
            <w:hideMark/>
          </w:tcPr>
          <w:p w:rsidR="003E466D" w:rsidRPr="00750F3A" w:rsidRDefault="003E466D" w:rsidP="0021621F">
            <w:pPr>
              <w:spacing w:after="200" w:line="276" w:lineRule="auto"/>
              <w:ind w:left="142" w:right="307"/>
              <w:jc w:val="both"/>
              <w:rPr>
                <w:rFonts w:ascii="Montserrat Medium" w:hAnsi="Montserrat Medium" w:cs="Arial"/>
                <w:lang w:val="es-ES_tradnl" w:eastAsia="es-ES"/>
              </w:rPr>
            </w:pP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color w:val="000000"/>
                <w:lang w:val="es-ES_tradnl" w:eastAsia="ar-SA"/>
              </w:rPr>
            </w:pPr>
            <w:r w:rsidRPr="00750F3A">
              <w:rPr>
                <w:rFonts w:ascii="Montserrat Medium" w:hAnsi="Montserrat Medium" w:cs="Arial"/>
                <w:b/>
                <w:color w:val="000000"/>
                <w:lang w:val="es-ES_tradnl" w:eastAsia="ar-SA"/>
              </w:rPr>
              <w:t>DOF</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color w:val="000000"/>
                <w:sz w:val="22"/>
                <w:szCs w:val="22"/>
                <w:lang w:val="es-ES_tradnl" w:eastAsia="ar-SA"/>
              </w:rPr>
            </w:pPr>
            <w:r w:rsidRPr="00750F3A">
              <w:rPr>
                <w:rFonts w:ascii="Montserrat Medium" w:hAnsi="Montserrat Medium" w:cs="Arial"/>
                <w:color w:val="000000"/>
                <w:lang w:val="es-ES_tradnl" w:eastAsia="ar-SA"/>
              </w:rPr>
              <w:t>Diario Oficial de la Federación.</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EMA</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Entidad Mexicana de Acreditación, A. C.</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lang w:val="es-ES_tradnl"/>
              </w:rPr>
            </w:pPr>
            <w:r w:rsidRPr="00750F3A">
              <w:rPr>
                <w:rFonts w:ascii="Montserrat Medium" w:hAnsi="Montserrat Medium" w:cs="Arial"/>
                <w:b/>
                <w:lang w:val="es-ES_tradnl"/>
              </w:rPr>
              <w:t>INFONAVIT</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n-US"/>
              </w:rPr>
            </w:pPr>
            <w:r w:rsidRPr="00750F3A">
              <w:rPr>
                <w:rFonts w:ascii="Montserrat Medium" w:hAnsi="Montserrat Medium" w:cs="Arial"/>
                <w:lang w:val="es-ES_tradnl"/>
              </w:rPr>
              <w:t>Instituto del Fondo Nacional de la Vivienda para los Trabajadores</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IMSS</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Instituto Mexicano del Seguro Social.</w:t>
            </w:r>
          </w:p>
        </w:tc>
      </w:tr>
      <w:tr w:rsidR="003E466D" w:rsidRPr="009F3236" w:rsidTr="0021621F">
        <w:tc>
          <w:tcPr>
            <w:tcW w:w="2235" w:type="dxa"/>
            <w:hideMark/>
          </w:tcPr>
          <w:p w:rsidR="003E466D" w:rsidRPr="00750F3A" w:rsidRDefault="003E466D" w:rsidP="0021621F">
            <w:pPr>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LAASSP</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Ley de Adquisiciones, Arrendamientos y Servicios del Sector Público.</w:t>
            </w:r>
          </w:p>
        </w:tc>
      </w:tr>
      <w:tr w:rsidR="003E466D" w:rsidRPr="009F3236" w:rsidTr="0021621F">
        <w:tc>
          <w:tcPr>
            <w:tcW w:w="2235" w:type="dxa"/>
            <w:hideMark/>
          </w:tcPr>
          <w:p w:rsidR="003E466D" w:rsidRPr="00750F3A" w:rsidRDefault="003E466D" w:rsidP="0021621F">
            <w:pPr>
              <w:tabs>
                <w:tab w:val="left" w:pos="851"/>
              </w:tabs>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lastRenderedPageBreak/>
              <w:t>OIC</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Órgano Interno de Control en el Instituto Mexicano del Seguro Social.</w:t>
            </w:r>
          </w:p>
        </w:tc>
      </w:tr>
      <w:tr w:rsidR="003E466D" w:rsidRPr="009F3236" w:rsidTr="0021621F">
        <w:tc>
          <w:tcPr>
            <w:tcW w:w="2235" w:type="dxa"/>
          </w:tcPr>
          <w:p w:rsidR="003E466D" w:rsidRPr="00750F3A" w:rsidRDefault="003E466D" w:rsidP="0021621F">
            <w:pPr>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Licitación Pública Nacional</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hAnsi="Montserrat Medium" w:cs="Arial"/>
                <w:lang w:val="es-ES_tradnl" w:eastAsia="es-ES"/>
              </w:rPr>
            </w:pPr>
            <w:r w:rsidRPr="00750F3A">
              <w:rPr>
                <w:rFonts w:ascii="Montserrat Medium" w:hAnsi="Montserrat Medium" w:cs="Arial"/>
                <w:lang w:val="es-ES_tradnl" w:eastAsia="es-ES"/>
              </w:rPr>
              <w:t>Aquéllas en las cuales, de conformidad con el artículo 28, fracción I de la LAASSP, pueden participar proveedores mexicanos y que los bienes a adquirir cumplan con el grado de contenido nacional requerido.</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MAAG</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Manual Administrativo de Aplicación General en Materia de Adquisiciones, Arrendamientos y Servicios del Sector Público.</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ar-SA"/>
              </w:rPr>
            </w:pPr>
            <w:r w:rsidRPr="00750F3A">
              <w:rPr>
                <w:rFonts w:ascii="Montserrat Medium" w:hAnsi="Montserrat Medium" w:cs="Arial"/>
                <w:b/>
                <w:lang w:val="es-ES_tradnl" w:eastAsia="es-ES"/>
              </w:rPr>
              <w:t>MIPYMES</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bCs/>
                <w:lang w:val="es-ES_tradnl" w:eastAsia="ar-SA"/>
              </w:rPr>
              <w:t>Las micro, pequeñas y medianas empresas de nacionalidad mexicana a que hace referencia la Ley para el Desarrollo de la Competitividad de la Micro, Pequeña y Mediana Empresa</w:t>
            </w:r>
            <w:r w:rsidRPr="00750F3A">
              <w:rPr>
                <w:rFonts w:ascii="Montserrat Medium" w:hAnsi="Montserrat Medium" w:cs="Arial"/>
                <w:lang w:val="es-ES_tradnl" w:eastAsia="es-ES"/>
              </w:rPr>
              <w:t>.</w:t>
            </w:r>
          </w:p>
        </w:tc>
      </w:tr>
      <w:tr w:rsidR="003E466D" w:rsidRPr="009F3236" w:rsidTr="0021621F">
        <w:tc>
          <w:tcPr>
            <w:tcW w:w="2235" w:type="dxa"/>
            <w:hideMark/>
          </w:tcPr>
          <w:p w:rsidR="003E466D" w:rsidRPr="00750F3A" w:rsidRDefault="003E466D" w:rsidP="0021621F">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200" w:line="276" w:lineRule="auto"/>
              <w:ind w:left="142" w:right="176"/>
              <w:jc w:val="both"/>
              <w:textAlignment w:val="baseline"/>
              <w:rPr>
                <w:rFonts w:ascii="Montserrat Medium" w:hAnsi="Montserrat Medium" w:cs="Arial"/>
                <w:b/>
                <w:lang w:val="es-ES_tradnl" w:eastAsia="ar-SA"/>
              </w:rPr>
            </w:pPr>
            <w:r w:rsidRPr="00750F3A">
              <w:rPr>
                <w:rFonts w:ascii="Montserrat Medium" w:hAnsi="Montserrat Medium" w:cs="Arial"/>
                <w:b/>
                <w:lang w:val="es-ES_tradnl" w:eastAsia="ar-SA"/>
              </w:rPr>
              <w:t>POBALINES</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ar-SA"/>
              </w:rPr>
            </w:pPr>
            <w:r w:rsidRPr="00750F3A">
              <w:rPr>
                <w:rFonts w:ascii="Montserrat Medium" w:hAnsi="Montserrat Medium" w:cs="Arial"/>
                <w:lang w:val="es-ES_tradnl" w:eastAsia="ar-SA"/>
              </w:rPr>
              <w:t xml:space="preserve">Políticas Bases y Lineamientos en materia de Adquisiciones, Arrendamientos y Servicios del Instituto Mexicano del Seguro Social. </w:t>
            </w:r>
          </w:p>
        </w:tc>
      </w:tr>
      <w:tr w:rsidR="003E466D" w:rsidRPr="009F3236" w:rsidTr="0021621F">
        <w:tc>
          <w:tcPr>
            <w:tcW w:w="2235" w:type="dxa"/>
            <w:hideMark/>
          </w:tcPr>
          <w:p w:rsidR="003E466D" w:rsidRPr="00750F3A" w:rsidRDefault="003E466D" w:rsidP="0021621F">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200" w:line="276" w:lineRule="auto"/>
              <w:ind w:left="142" w:right="176"/>
              <w:jc w:val="both"/>
              <w:textAlignment w:val="baseline"/>
              <w:rPr>
                <w:rFonts w:ascii="Montserrat Medium" w:hAnsi="Montserrat Medium" w:cs="Arial"/>
                <w:lang w:val="es-ES_tradnl" w:eastAsia="ar-SA"/>
              </w:rPr>
            </w:pPr>
            <w:r w:rsidRPr="00750F3A">
              <w:rPr>
                <w:rFonts w:ascii="Montserrat Medium" w:hAnsi="Montserrat Medium" w:cs="Arial"/>
                <w:b/>
                <w:lang w:val="es-ES_tradnl" w:eastAsia="ar-SA"/>
              </w:rPr>
              <w:t>RFC</w:t>
            </w:r>
          </w:p>
        </w:tc>
        <w:tc>
          <w:tcPr>
            <w:tcW w:w="7371" w:type="dxa"/>
          </w:tcPr>
          <w:p w:rsidR="003E466D" w:rsidRPr="00750F3A" w:rsidRDefault="003E466D" w:rsidP="0021621F">
            <w:pPr>
              <w:spacing w:after="200" w:line="276" w:lineRule="auto"/>
              <w:ind w:left="142" w:right="307"/>
              <w:jc w:val="both"/>
              <w:rPr>
                <w:rFonts w:ascii="Montserrat Medium" w:eastAsiaTheme="minorHAnsi" w:hAnsi="Montserrat Medium" w:cs="Arial"/>
                <w:sz w:val="22"/>
                <w:szCs w:val="22"/>
                <w:lang w:val="es-ES_tradnl" w:eastAsia="ar-SA"/>
              </w:rPr>
            </w:pPr>
            <w:r w:rsidRPr="00750F3A">
              <w:rPr>
                <w:rFonts w:ascii="Montserrat Medium" w:hAnsi="Montserrat Medium" w:cs="Arial"/>
                <w:lang w:val="es-ES_tradnl" w:eastAsia="ar-SA"/>
              </w:rPr>
              <w:t>Registro Federal de Contribuyentes.</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RLAASSP</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Reglamento de la Ley de Adquisiciones, Arrendamientos y Servicios del Sector Público.</w:t>
            </w:r>
          </w:p>
        </w:tc>
      </w:tr>
      <w:tr w:rsidR="003E466D" w:rsidRPr="009F3236" w:rsidTr="0021621F">
        <w:tc>
          <w:tcPr>
            <w:tcW w:w="2235" w:type="dxa"/>
          </w:tcPr>
          <w:p w:rsidR="003E466D" w:rsidRPr="00750F3A" w:rsidRDefault="003E466D" w:rsidP="0021621F">
            <w:pPr>
              <w:spacing w:after="200" w:line="276" w:lineRule="auto"/>
              <w:ind w:left="142" w:right="176"/>
              <w:jc w:val="both"/>
              <w:rPr>
                <w:rFonts w:ascii="Montserrat Medium" w:eastAsiaTheme="minorHAnsi" w:hAnsi="Montserrat Medium" w:cs="Arial"/>
                <w:b/>
                <w:sz w:val="22"/>
                <w:szCs w:val="22"/>
                <w:lang w:val="es-ES_tradnl" w:eastAsia="es-ES"/>
              </w:rPr>
            </w:pPr>
            <w:r w:rsidRPr="00750F3A">
              <w:rPr>
                <w:rFonts w:ascii="Montserrat Medium" w:hAnsi="Montserrat Medium" w:cs="Arial"/>
                <w:b/>
                <w:lang w:val="es-ES_tradnl" w:eastAsia="es-ES"/>
              </w:rPr>
              <w:t>RUPC</w:t>
            </w:r>
          </w:p>
        </w:tc>
        <w:tc>
          <w:tcPr>
            <w:tcW w:w="7371" w:type="dxa"/>
          </w:tcPr>
          <w:p w:rsidR="003E466D" w:rsidRPr="00750F3A" w:rsidRDefault="003E466D" w:rsidP="0021621F">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hAnsi="Montserrat Medium" w:cs="Arial"/>
                <w:lang w:val="es-ES_tradnl" w:eastAsia="es-ES"/>
              </w:rPr>
            </w:pPr>
            <w:r w:rsidRPr="00750F3A">
              <w:rPr>
                <w:rFonts w:ascii="Montserrat Medium" w:hAnsi="Montserrat Medium" w:cs="Arial"/>
                <w:lang w:val="es-ES_tradnl" w:eastAsia="es-ES"/>
              </w:rPr>
              <w:t>Registro Único de Proveedores y Contratistas</w:t>
            </w:r>
          </w:p>
        </w:tc>
      </w:tr>
      <w:tr w:rsidR="003E466D" w:rsidRPr="009F3236" w:rsidTr="0021621F">
        <w:tc>
          <w:tcPr>
            <w:tcW w:w="2235" w:type="dxa"/>
          </w:tcPr>
          <w:p w:rsidR="003E466D" w:rsidRPr="00750F3A" w:rsidRDefault="003E466D" w:rsidP="0021621F">
            <w:pPr>
              <w:spacing w:after="200" w:line="276" w:lineRule="auto"/>
              <w:ind w:left="142" w:right="176"/>
              <w:jc w:val="both"/>
              <w:rPr>
                <w:rFonts w:ascii="Montserrat Medium" w:eastAsiaTheme="minorHAnsi" w:hAnsi="Montserrat Medium" w:cs="Arial"/>
                <w:b/>
                <w:sz w:val="22"/>
                <w:szCs w:val="22"/>
                <w:lang w:val="es-ES_tradnl" w:eastAsia="ar-SA"/>
              </w:rPr>
            </w:pPr>
            <w:r w:rsidRPr="00750F3A">
              <w:rPr>
                <w:rFonts w:ascii="Montserrat Medium" w:hAnsi="Montserrat Medium" w:cs="Arial"/>
                <w:b/>
                <w:lang w:val="es-ES_tradnl" w:eastAsia="es-ES"/>
              </w:rPr>
              <w:t>SAT</w:t>
            </w:r>
          </w:p>
        </w:tc>
        <w:tc>
          <w:tcPr>
            <w:tcW w:w="7371" w:type="dxa"/>
            <w:hideMark/>
          </w:tcPr>
          <w:p w:rsidR="003E466D" w:rsidRPr="00750F3A" w:rsidRDefault="003E466D" w:rsidP="0021621F">
            <w:pPr>
              <w:spacing w:after="200" w:line="276" w:lineRule="auto"/>
              <w:ind w:left="142" w:right="307"/>
              <w:jc w:val="both"/>
              <w:rPr>
                <w:rFonts w:ascii="Montserrat Medium" w:hAnsi="Montserrat Medium" w:cs="Arial"/>
                <w:b/>
                <w:lang w:val="es-ES_tradnl" w:eastAsia="ar-SA"/>
              </w:rPr>
            </w:pPr>
            <w:r w:rsidRPr="00750F3A">
              <w:rPr>
                <w:rFonts w:ascii="Montserrat Medium" w:hAnsi="Montserrat Medium" w:cs="Arial"/>
                <w:lang w:val="es-ES_tradnl" w:eastAsia="es-ES"/>
              </w:rPr>
              <w:t>Servicio de Administración Tributaria.</w:t>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Secretaría </w:t>
            </w:r>
          </w:p>
        </w:tc>
        <w:tc>
          <w:tcPr>
            <w:tcW w:w="7371" w:type="dxa"/>
          </w:tcPr>
          <w:p w:rsidR="003E466D" w:rsidRPr="00750F3A" w:rsidRDefault="003E466D" w:rsidP="0021621F">
            <w:pPr>
              <w:tabs>
                <w:tab w:val="left" w:pos="4830"/>
              </w:tabs>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Secretaría de Hacienda y Crédito Público.</w:t>
            </w:r>
            <w:r>
              <w:rPr>
                <w:rFonts w:ascii="Montserrat Medium" w:hAnsi="Montserrat Medium" w:cs="Arial"/>
                <w:lang w:val="es-ES_tradnl" w:eastAsia="es-ES"/>
              </w:rPr>
              <w:tab/>
            </w:r>
          </w:p>
        </w:tc>
      </w:tr>
      <w:tr w:rsidR="003E466D" w:rsidRPr="009F3236" w:rsidTr="0021621F">
        <w:tc>
          <w:tcPr>
            <w:tcW w:w="2235" w:type="dxa"/>
            <w:hideMark/>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SFP</w:t>
            </w:r>
          </w:p>
        </w:tc>
        <w:tc>
          <w:tcPr>
            <w:tcW w:w="7371" w:type="dxa"/>
            <w:hideMark/>
          </w:tcPr>
          <w:p w:rsidR="003E466D" w:rsidRPr="00750F3A" w:rsidRDefault="003E466D" w:rsidP="0021621F">
            <w:pPr>
              <w:spacing w:after="200" w:line="276" w:lineRule="auto"/>
              <w:ind w:left="142" w:right="176"/>
              <w:jc w:val="both"/>
              <w:rPr>
                <w:rFonts w:ascii="Montserrat Medium" w:eastAsiaTheme="minorHAnsi" w:hAnsi="Montserrat Medium" w:cs="Arial"/>
                <w:b/>
                <w:sz w:val="22"/>
                <w:szCs w:val="22"/>
                <w:lang w:val="es-ES_tradnl" w:eastAsia="es-ES"/>
              </w:rPr>
            </w:pPr>
            <w:r w:rsidRPr="00750F3A">
              <w:rPr>
                <w:rFonts w:ascii="Montserrat Medium" w:hAnsi="Montserrat Medium" w:cs="Arial"/>
                <w:lang w:val="es-ES_tradnl" w:eastAsia="es-ES"/>
              </w:rPr>
              <w:t>Secretaría de la Función Pública.</w:t>
            </w:r>
          </w:p>
        </w:tc>
      </w:tr>
      <w:tr w:rsidR="003E466D" w:rsidRPr="009F3236" w:rsidTr="0021621F">
        <w:trPr>
          <w:trHeight w:val="394"/>
        </w:trPr>
        <w:tc>
          <w:tcPr>
            <w:tcW w:w="2235" w:type="dxa"/>
          </w:tcPr>
          <w:p w:rsidR="003E466D" w:rsidRPr="00750F3A" w:rsidRDefault="003E466D" w:rsidP="0021621F">
            <w:pPr>
              <w:ind w:left="142" w:right="176"/>
              <w:jc w:val="both"/>
              <w:rPr>
                <w:rFonts w:ascii="Montserrat Medium" w:hAnsi="Montserrat Medium" w:cs="Arial"/>
                <w:b/>
                <w:lang w:val="es-ES_tradnl" w:eastAsia="es-ES"/>
              </w:rPr>
            </w:pPr>
            <w:r>
              <w:rPr>
                <w:rFonts w:ascii="Montserrat Medium" w:hAnsi="Montserrat Medium" w:cs="Arial"/>
                <w:b/>
                <w:lang w:val="es-ES_tradnl" w:eastAsia="es-ES"/>
              </w:rPr>
              <w:t>SPEI</w:t>
            </w:r>
          </w:p>
        </w:tc>
        <w:tc>
          <w:tcPr>
            <w:tcW w:w="7371" w:type="dxa"/>
          </w:tcPr>
          <w:p w:rsidR="003E466D" w:rsidRPr="00750F3A" w:rsidRDefault="003E466D" w:rsidP="0021621F">
            <w:pPr>
              <w:ind w:left="142" w:right="176"/>
              <w:jc w:val="both"/>
              <w:rPr>
                <w:rFonts w:ascii="Montserrat Medium" w:hAnsi="Montserrat Medium" w:cs="Arial"/>
                <w:lang w:val="es-ES_tradnl" w:eastAsia="es-ES"/>
              </w:rPr>
            </w:pPr>
            <w:r>
              <w:rPr>
                <w:rFonts w:ascii="Montserrat Medium" w:hAnsi="Montserrat Medium" w:cs="Arial"/>
                <w:lang w:val="es-ES_tradnl" w:eastAsia="es-ES"/>
              </w:rPr>
              <w:t>Sistema de pagos electrónicos interbancarios</w:t>
            </w:r>
          </w:p>
        </w:tc>
      </w:tr>
      <w:tr w:rsidR="003E466D" w:rsidRPr="009F3236" w:rsidTr="0021621F">
        <w:trPr>
          <w:trHeight w:val="394"/>
        </w:trPr>
        <w:tc>
          <w:tcPr>
            <w:tcW w:w="2235" w:type="dxa"/>
          </w:tcPr>
          <w:p w:rsidR="003E466D" w:rsidRPr="00750F3A" w:rsidRDefault="003E466D" w:rsidP="0021621F">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SSA</w:t>
            </w:r>
          </w:p>
        </w:tc>
        <w:tc>
          <w:tcPr>
            <w:tcW w:w="7371" w:type="dxa"/>
          </w:tcPr>
          <w:p w:rsidR="003E466D" w:rsidRPr="00750F3A" w:rsidRDefault="003E466D" w:rsidP="0021621F">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lang w:val="es-ES_tradnl" w:eastAsia="es-ES"/>
              </w:rPr>
              <w:t>Secretaría de Salud</w:t>
            </w:r>
          </w:p>
        </w:tc>
      </w:tr>
    </w:tbl>
    <w:p w:rsidR="003E466D" w:rsidRPr="008E6C23" w:rsidRDefault="003E466D" w:rsidP="008E6C23">
      <w:pPr>
        <w:spacing w:after="0" w:line="240" w:lineRule="auto"/>
        <w:jc w:val="center"/>
        <w:rPr>
          <w:rFonts w:ascii="Montserrat" w:hAnsi="Montserrat" w:cs="Arial"/>
          <w:b/>
          <w:lang w:val="es-ES_tradnl"/>
        </w:rPr>
      </w:pPr>
    </w:p>
    <w:sectPr w:rsidR="003E466D" w:rsidRPr="008E6C23" w:rsidSect="00C52F15">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64B9" w:rsidRDefault="006564B9" w:rsidP="00532601">
      <w:pPr>
        <w:spacing w:after="0" w:line="240" w:lineRule="auto"/>
      </w:pPr>
      <w:r>
        <w:separator/>
      </w:r>
    </w:p>
  </w:endnote>
  <w:endnote w:type="continuationSeparator" w:id="0">
    <w:p w:rsidR="006564B9" w:rsidRDefault="006564B9"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287" w:usb1="00000000" w:usb2="00000000" w:usb3="00000000" w:csb0="0000009F"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Montserrat">
    <w:panose1 w:val="00000500000000000000"/>
    <w:charset w:val="00"/>
    <w:family w:val="auto"/>
    <w:pitch w:val="variable"/>
    <w:sig w:usb0="2000020F" w:usb1="00000003" w:usb2="00000000" w:usb3="00000000" w:csb0="00000197"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29D72C10" w:usb2="00000010" w:usb3="00000000" w:csb0="00280005" w:csb1="00000000"/>
  </w:font>
  <w:font w:name="Montserrat Regular">
    <w:altName w:val="Courier New"/>
    <w:panose1 w:val="00000500000000000000"/>
    <w:charset w:val="00"/>
    <w:family w:val="auto"/>
    <w:pitch w:val="variable"/>
    <w:sig w:usb0="00000001" w:usb1="00000003" w:usb2="00000000" w:usb3="00000000" w:csb0="00000197"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771694388"/>
      <w:docPartObj>
        <w:docPartGallery w:val="Page Numbers (Bottom of Page)"/>
        <w:docPartUnique/>
      </w:docPartObj>
    </w:sdtPr>
    <w:sdtEndPr/>
    <w:sdtContent>
      <w:p w:rsidR="00F247CA" w:rsidRDefault="00F247CA" w:rsidP="007C4BFA">
        <w:pPr>
          <w:tabs>
            <w:tab w:val="left" w:pos="7655"/>
          </w:tabs>
          <w:rPr>
            <w:rFonts w:ascii="Arial" w:hAnsi="Arial" w:cs="Arial"/>
            <w:sz w:val="20"/>
            <w:szCs w:val="20"/>
          </w:rPr>
        </w:pPr>
        <w:r>
          <w:rPr>
            <w:rFonts w:ascii="Arial" w:hAnsi="Arial" w:cs="Arial"/>
            <w:sz w:val="20"/>
            <w:szCs w:val="20"/>
          </w:rPr>
          <w:tab/>
        </w:r>
      </w:p>
      <w:p w:rsidR="00F247CA" w:rsidRPr="007C4BFA" w:rsidRDefault="00F247CA" w:rsidP="00AA06F2">
        <w:pPr>
          <w:tabs>
            <w:tab w:val="left" w:pos="7655"/>
          </w:tabs>
          <w:jc w:val="center"/>
          <w:rPr>
            <w:rFonts w:ascii="Arial" w:hAnsi="Arial" w:cs="Arial"/>
            <w:sz w:val="20"/>
            <w:szCs w:val="20"/>
          </w:rPr>
        </w:pP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2D58E7">
          <w:rPr>
            <w:rFonts w:ascii="Arial" w:hAnsi="Arial" w:cs="Arial"/>
            <w:sz w:val="20"/>
            <w:szCs w:val="20"/>
          </w:rPr>
          <w:t>1</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2D58E7">
          <w:rPr>
            <w:rFonts w:ascii="Arial" w:hAnsi="Arial" w:cs="Arial"/>
            <w:sz w:val="20"/>
            <w:szCs w:val="20"/>
          </w:rPr>
          <w:t>33</w:t>
        </w:r>
        <w:r w:rsidRPr="00A7584D">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64B9" w:rsidRDefault="006564B9" w:rsidP="00532601">
      <w:pPr>
        <w:spacing w:after="0" w:line="240" w:lineRule="auto"/>
      </w:pPr>
      <w:r>
        <w:separator/>
      </w:r>
    </w:p>
  </w:footnote>
  <w:footnote w:type="continuationSeparator" w:id="0">
    <w:p w:rsidR="006564B9" w:rsidRDefault="006564B9"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849" w:type="pct"/>
      <w:jc w:val="center"/>
      <w:tblInd w:w="-1066" w:type="dxa"/>
      <w:tblLook w:val="04A0" w:firstRow="1" w:lastRow="0" w:firstColumn="1" w:lastColumn="0" w:noHBand="0" w:noVBand="1"/>
    </w:tblPr>
    <w:tblGrid>
      <w:gridCol w:w="4353"/>
      <w:gridCol w:w="7007"/>
    </w:tblGrid>
    <w:tr w:rsidR="00F247CA" w:rsidTr="0072130F">
      <w:trPr>
        <w:trHeight w:val="844"/>
        <w:jc w:val="center"/>
      </w:trPr>
      <w:tc>
        <w:tcPr>
          <w:tcW w:w="1916" w:type="pct"/>
          <w:vAlign w:val="center"/>
        </w:tcPr>
        <w:p w:rsidR="00F247CA" w:rsidRPr="00987A8D" w:rsidRDefault="00F247CA" w:rsidP="009A1325">
          <w:pPr>
            <w:suppressAutoHyphens/>
            <w:jc w:val="center"/>
            <w:rPr>
              <w:rFonts w:ascii="Arial" w:hAnsi="Arial" w:cs="Arial"/>
              <w:b/>
              <w:sz w:val="16"/>
              <w:szCs w:val="18"/>
              <w:lang w:val="es-ES_tradnl" w:eastAsia="ar-SA"/>
            </w:rPr>
          </w:pPr>
          <w:r w:rsidRPr="003640B4">
            <w:rPr>
              <w:rFonts w:ascii="Cambria" w:eastAsia="MS Mincho" w:hAnsi="Cambria"/>
              <w:sz w:val="24"/>
              <w:szCs w:val="24"/>
            </w:rPr>
            <w:drawing>
              <wp:anchor distT="0" distB="0" distL="114300" distR="114300" simplePos="0" relativeHeight="251659264" behindDoc="1" locked="0" layoutInCell="1" allowOverlap="1" wp14:anchorId="53962398" wp14:editId="41E052D0">
                <wp:simplePos x="0" y="0"/>
                <wp:positionH relativeFrom="column">
                  <wp:posOffset>-207645</wp:posOffset>
                </wp:positionH>
                <wp:positionV relativeFrom="paragraph">
                  <wp:posOffset>57785</wp:posOffset>
                </wp:positionV>
                <wp:extent cx="7609840" cy="9815195"/>
                <wp:effectExtent l="0" t="0" r="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rotWithShape="1">
                        <a:blip r:embed="rId1">
                          <a:extLst>
                            <a:ext uri="{28A0092B-C50C-407E-A947-70E740481C1C}">
                              <a14:useLocalDpi xmlns:a14="http://schemas.microsoft.com/office/drawing/2010/main" val="0"/>
                            </a:ext>
                          </a:extLst>
                        </a:blip>
                        <a:srcRect t="6603"/>
                        <a:stretch/>
                      </pic:blipFill>
                      <pic:spPr bwMode="auto">
                        <a:xfrm>
                          <a:off x="0" y="0"/>
                          <a:ext cx="7609840" cy="9815195"/>
                        </a:xfrm>
                        <a:prstGeom prst="rect">
                          <a:avLst/>
                        </a:prstGeom>
                        <a:ln>
                          <a:noFill/>
                        </a:ln>
                        <a:extLst>
                          <a:ext uri="{53640926-AAD7-44D8-BBD7-CCE9431645EC}">
                            <a14:shadowObscured xmlns:a14="http://schemas.microsoft.com/office/drawing/2010/main"/>
                          </a:ex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3084" w:type="pct"/>
        </w:tcPr>
        <w:p w:rsidR="00F247CA" w:rsidRDefault="00F247CA" w:rsidP="009A1325">
          <w:pPr>
            <w:suppressAutoHyphens/>
            <w:jc w:val="center"/>
            <w:rPr>
              <w:rFonts w:ascii="Arial" w:hAnsi="Arial" w:cs="Arial"/>
              <w:b/>
              <w:bCs/>
              <w:sz w:val="6"/>
              <w:szCs w:val="6"/>
              <w:lang w:val="es-ES" w:eastAsia="ar-SA"/>
            </w:rPr>
          </w:pPr>
        </w:p>
        <w:p w:rsidR="00F247CA" w:rsidRPr="0072130F" w:rsidRDefault="00F247CA" w:rsidP="0072130F">
          <w:pPr>
            <w:tabs>
              <w:tab w:val="left" w:pos="2775"/>
              <w:tab w:val="center" w:pos="3397"/>
            </w:tabs>
            <w:suppressAutoHyphens/>
            <w:spacing w:after="120"/>
            <w:jc w:val="center"/>
            <w:rPr>
              <w:rFonts w:ascii="Montserrat" w:hAnsi="Montserrat" w:cs="Arial"/>
              <w:b/>
              <w:bCs/>
              <w:sz w:val="18"/>
              <w:szCs w:val="18"/>
              <w:lang w:val="es-ES" w:eastAsia="ar-SA"/>
            </w:rPr>
          </w:pPr>
          <w:r w:rsidRPr="0072130F">
            <w:rPr>
              <w:rFonts w:ascii="Montserrat" w:hAnsi="Montserrat" w:cs="Arial"/>
              <w:b/>
              <w:bCs/>
              <w:sz w:val="18"/>
              <w:szCs w:val="18"/>
              <w:lang w:val="es-ES" w:eastAsia="ar-SA"/>
            </w:rPr>
            <w:t>Convocatoria</w:t>
          </w:r>
        </w:p>
        <w:p w:rsidR="00F247CA" w:rsidRPr="0072130F" w:rsidRDefault="00F247CA" w:rsidP="0072130F">
          <w:pPr>
            <w:suppressAutoHyphens/>
            <w:spacing w:after="120"/>
            <w:jc w:val="center"/>
            <w:rPr>
              <w:rFonts w:ascii="Montserrat" w:hAnsi="Montserrat" w:cs="Arial"/>
              <w:b/>
              <w:sz w:val="18"/>
              <w:szCs w:val="18"/>
              <w:lang w:val="es-ES_tradnl" w:eastAsia="ar-SA"/>
            </w:rPr>
          </w:pPr>
          <w:r w:rsidRPr="0072130F">
            <w:rPr>
              <w:rFonts w:ascii="Montserrat" w:hAnsi="Montserrat" w:cs="Arial"/>
              <w:b/>
              <w:bCs/>
              <w:sz w:val="18"/>
              <w:szCs w:val="18"/>
              <w:lang w:val="es-ES" w:eastAsia="ar-SA"/>
            </w:rPr>
            <w:t>Licitación Pública Nacional</w:t>
          </w:r>
          <w:r w:rsidRPr="0072130F">
            <w:rPr>
              <w:rFonts w:ascii="Montserrat" w:hAnsi="Montserrat" w:cs="Arial"/>
              <w:b/>
              <w:sz w:val="18"/>
              <w:szCs w:val="18"/>
              <w:lang w:val="es-ES_tradnl" w:eastAsia="ar-SA"/>
            </w:rPr>
            <w:t xml:space="preserve"> Electrónica</w:t>
          </w:r>
        </w:p>
        <w:p w:rsidR="00F247CA" w:rsidRDefault="00F247CA" w:rsidP="0072130F">
          <w:pPr>
            <w:suppressAutoHyphens/>
            <w:spacing w:after="120"/>
            <w:jc w:val="center"/>
            <w:rPr>
              <w:rFonts w:ascii="Arial" w:hAnsi="Arial" w:cs="Arial"/>
              <w:b/>
              <w:sz w:val="18"/>
              <w:szCs w:val="18"/>
              <w:lang w:val="es-ES" w:eastAsia="ar-SA"/>
            </w:rPr>
          </w:pPr>
          <w:r w:rsidRPr="0072130F">
            <w:rPr>
              <w:rFonts w:ascii="Montserrat" w:hAnsi="Montserrat" w:cs="Arial"/>
              <w:b/>
              <w:sz w:val="18"/>
              <w:szCs w:val="18"/>
              <w:lang w:val="es-ES" w:eastAsia="ar-SA"/>
            </w:rPr>
            <w:t xml:space="preserve">No. </w:t>
          </w:r>
          <w:r w:rsidR="008127D3" w:rsidRPr="0072130F">
            <w:rPr>
              <w:rFonts w:ascii="Montserrat" w:hAnsi="Montserrat" w:cs="Arial"/>
              <w:b/>
              <w:sz w:val="18"/>
              <w:szCs w:val="18"/>
              <w:lang w:val="es-ES" w:eastAsia="ar-SA"/>
            </w:rPr>
            <w:t>LA</w:t>
          </w:r>
          <w:r w:rsidRPr="0072130F">
            <w:rPr>
              <w:rFonts w:ascii="Montserrat" w:hAnsi="Montserrat" w:cs="Arial"/>
              <w:b/>
              <w:sz w:val="18"/>
              <w:szCs w:val="18"/>
              <w:lang w:val="es-ES" w:eastAsia="ar-SA"/>
            </w:rPr>
            <w:t>-050GYR120-E1</w:t>
          </w:r>
          <w:r w:rsidR="008127D3" w:rsidRPr="0072130F">
            <w:rPr>
              <w:rFonts w:ascii="Montserrat" w:hAnsi="Montserrat" w:cs="Arial"/>
              <w:b/>
              <w:sz w:val="18"/>
              <w:szCs w:val="18"/>
              <w:lang w:val="es-ES" w:eastAsia="ar-SA"/>
            </w:rPr>
            <w:t>7</w:t>
          </w:r>
          <w:r w:rsidRPr="0072130F">
            <w:rPr>
              <w:rFonts w:ascii="Montserrat" w:hAnsi="Montserrat" w:cs="Arial"/>
              <w:b/>
              <w:sz w:val="18"/>
              <w:szCs w:val="18"/>
              <w:lang w:val="es-ES" w:eastAsia="ar-SA"/>
            </w:rPr>
            <w:t>-2019</w:t>
          </w:r>
        </w:p>
      </w:tc>
    </w:tr>
  </w:tbl>
  <w:p w:rsidR="00F247CA" w:rsidRPr="005F57B9" w:rsidRDefault="00F247CA"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7">
    <w:nsid w:val="0DE94782"/>
    <w:multiLevelType w:val="hybridMultilevel"/>
    <w:tmpl w:val="347006C4"/>
    <w:lvl w:ilvl="0" w:tplc="DCD201B2">
      <w:start w:val="1"/>
      <w:numFmt w:val="upperLetter"/>
      <w:lvlText w:val="%1."/>
      <w:lvlJc w:val="left"/>
      <w:pPr>
        <w:tabs>
          <w:tab w:val="num" w:pos="502"/>
        </w:tabs>
        <w:ind w:left="502" w:hanging="360"/>
      </w:pPr>
      <w:rPr>
        <w:rFonts w:hint="default"/>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28">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1B182644"/>
    <w:multiLevelType w:val="hybridMultilevel"/>
    <w:tmpl w:val="2984F0EA"/>
    <w:lvl w:ilvl="0" w:tplc="05B2FFAC">
      <w:start w:val="1"/>
      <w:numFmt w:val="decimal"/>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30">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nsid w:val="1F594AFF"/>
    <w:multiLevelType w:val="hybridMultilevel"/>
    <w:tmpl w:val="D0F03FCC"/>
    <w:lvl w:ilvl="0" w:tplc="744AC812">
      <w:start w:val="1"/>
      <w:numFmt w:val="bullet"/>
      <w:lvlText w:val=""/>
      <w:lvlJc w:val="left"/>
      <w:pPr>
        <w:tabs>
          <w:tab w:val="num" w:pos="758"/>
        </w:tabs>
        <w:ind w:left="758" w:hanging="360"/>
      </w:pPr>
      <w:rPr>
        <w:rFonts w:ascii="Symbol" w:hAnsi="Symbol" w:hint="default"/>
        <w:color w:val="auto"/>
      </w:rPr>
    </w:lvl>
    <w:lvl w:ilvl="1" w:tplc="0C0A0003" w:tentative="1">
      <w:start w:val="1"/>
      <w:numFmt w:val="bullet"/>
      <w:lvlText w:val="o"/>
      <w:lvlJc w:val="left"/>
      <w:pPr>
        <w:tabs>
          <w:tab w:val="num" w:pos="1478"/>
        </w:tabs>
        <w:ind w:left="1478" w:hanging="360"/>
      </w:pPr>
      <w:rPr>
        <w:rFonts w:ascii="Courier New" w:hAnsi="Courier New" w:cs="Courier New" w:hint="default"/>
      </w:rPr>
    </w:lvl>
    <w:lvl w:ilvl="2" w:tplc="0C0A0005" w:tentative="1">
      <w:start w:val="1"/>
      <w:numFmt w:val="bullet"/>
      <w:lvlText w:val=""/>
      <w:lvlJc w:val="left"/>
      <w:pPr>
        <w:tabs>
          <w:tab w:val="num" w:pos="2198"/>
        </w:tabs>
        <w:ind w:left="2198" w:hanging="360"/>
      </w:pPr>
      <w:rPr>
        <w:rFonts w:ascii="Wingdings" w:hAnsi="Wingdings" w:hint="default"/>
      </w:rPr>
    </w:lvl>
    <w:lvl w:ilvl="3" w:tplc="0C0A0001" w:tentative="1">
      <w:start w:val="1"/>
      <w:numFmt w:val="bullet"/>
      <w:lvlText w:val=""/>
      <w:lvlJc w:val="left"/>
      <w:pPr>
        <w:tabs>
          <w:tab w:val="num" w:pos="2918"/>
        </w:tabs>
        <w:ind w:left="2918" w:hanging="360"/>
      </w:pPr>
      <w:rPr>
        <w:rFonts w:ascii="Symbol" w:hAnsi="Symbol" w:hint="default"/>
      </w:rPr>
    </w:lvl>
    <w:lvl w:ilvl="4" w:tplc="0C0A0003" w:tentative="1">
      <w:start w:val="1"/>
      <w:numFmt w:val="bullet"/>
      <w:lvlText w:val="o"/>
      <w:lvlJc w:val="left"/>
      <w:pPr>
        <w:tabs>
          <w:tab w:val="num" w:pos="3638"/>
        </w:tabs>
        <w:ind w:left="3638" w:hanging="360"/>
      </w:pPr>
      <w:rPr>
        <w:rFonts w:ascii="Courier New" w:hAnsi="Courier New" w:cs="Courier New" w:hint="default"/>
      </w:rPr>
    </w:lvl>
    <w:lvl w:ilvl="5" w:tplc="0C0A0005" w:tentative="1">
      <w:start w:val="1"/>
      <w:numFmt w:val="bullet"/>
      <w:lvlText w:val=""/>
      <w:lvlJc w:val="left"/>
      <w:pPr>
        <w:tabs>
          <w:tab w:val="num" w:pos="4358"/>
        </w:tabs>
        <w:ind w:left="4358" w:hanging="360"/>
      </w:pPr>
      <w:rPr>
        <w:rFonts w:ascii="Wingdings" w:hAnsi="Wingdings" w:hint="default"/>
      </w:rPr>
    </w:lvl>
    <w:lvl w:ilvl="6" w:tplc="0C0A0001" w:tentative="1">
      <w:start w:val="1"/>
      <w:numFmt w:val="bullet"/>
      <w:lvlText w:val=""/>
      <w:lvlJc w:val="left"/>
      <w:pPr>
        <w:tabs>
          <w:tab w:val="num" w:pos="5078"/>
        </w:tabs>
        <w:ind w:left="5078" w:hanging="360"/>
      </w:pPr>
      <w:rPr>
        <w:rFonts w:ascii="Symbol" w:hAnsi="Symbol" w:hint="default"/>
      </w:rPr>
    </w:lvl>
    <w:lvl w:ilvl="7" w:tplc="0C0A0003" w:tentative="1">
      <w:start w:val="1"/>
      <w:numFmt w:val="bullet"/>
      <w:lvlText w:val="o"/>
      <w:lvlJc w:val="left"/>
      <w:pPr>
        <w:tabs>
          <w:tab w:val="num" w:pos="5798"/>
        </w:tabs>
        <w:ind w:left="5798" w:hanging="360"/>
      </w:pPr>
      <w:rPr>
        <w:rFonts w:ascii="Courier New" w:hAnsi="Courier New" w:cs="Courier New" w:hint="default"/>
      </w:rPr>
    </w:lvl>
    <w:lvl w:ilvl="8" w:tplc="0C0A0005" w:tentative="1">
      <w:start w:val="1"/>
      <w:numFmt w:val="bullet"/>
      <w:lvlText w:val=""/>
      <w:lvlJc w:val="left"/>
      <w:pPr>
        <w:tabs>
          <w:tab w:val="num" w:pos="6518"/>
        </w:tabs>
        <w:ind w:left="6518" w:hanging="360"/>
      </w:pPr>
      <w:rPr>
        <w:rFonts w:ascii="Wingdings" w:hAnsi="Wingdings" w:hint="default"/>
      </w:rPr>
    </w:lvl>
  </w:abstractNum>
  <w:abstractNum w:abstractNumId="34">
    <w:nsid w:val="217655C6"/>
    <w:multiLevelType w:val="hybridMultilevel"/>
    <w:tmpl w:val="1334356E"/>
    <w:lvl w:ilvl="0" w:tplc="34A06562">
      <w:start w:val="1"/>
      <w:numFmt w:val="decimal"/>
      <w:lvlText w:val="3.5.%1"/>
      <w:lvlJc w:val="left"/>
      <w:pPr>
        <w:ind w:left="720" w:hanging="360"/>
      </w:pPr>
      <w:rPr>
        <w:rFonts w:ascii="Arial" w:hAnsi="Arial" w:hint="default"/>
        <w:b/>
        <w:i w:val="0"/>
        <w:sz w:val="20"/>
      </w:rPr>
    </w:lvl>
    <w:lvl w:ilvl="1" w:tplc="04090019">
      <w:start w:val="1"/>
      <w:numFmt w:val="lowerLetter"/>
      <w:lvlText w:val="%2."/>
      <w:lvlJc w:val="left"/>
      <w:pPr>
        <w:ind w:left="1440" w:hanging="360"/>
      </w:pPr>
    </w:lvl>
    <w:lvl w:ilvl="2" w:tplc="9516E2CA">
      <w:start w:val="4"/>
      <w:numFmt w:val="bullet"/>
      <w:lvlText w:val="-"/>
      <w:lvlJc w:val="left"/>
      <w:pPr>
        <w:ind w:left="2340" w:hanging="360"/>
      </w:pPr>
      <w:rPr>
        <w:rFonts w:ascii="Arial" w:eastAsia="Times New Roman" w:hAnsi="Arial" w:cs="Arial" w:hint="default"/>
      </w:rPr>
    </w:lvl>
    <w:lvl w:ilvl="3" w:tplc="2A9872F4">
      <w:start w:val="1"/>
      <w:numFmt w:val="lowerLetter"/>
      <w:lvlText w:val="%4)"/>
      <w:lvlJc w:val="left"/>
      <w:pPr>
        <w:ind w:left="2880" w:hanging="360"/>
      </w:pPr>
      <w:rPr>
        <w:rFonts w:ascii="Arial" w:hAnsi="Arial" w:cs="Arial" w:hint="default"/>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7">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3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3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0">
    <w:nsid w:val="563572E6"/>
    <w:multiLevelType w:val="hybridMultilevel"/>
    <w:tmpl w:val="B7B41E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58591D8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42">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3">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5">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47">
    <w:nsid w:val="6F224E07"/>
    <w:multiLevelType w:val="hybridMultilevel"/>
    <w:tmpl w:val="1EA4F4FA"/>
    <w:lvl w:ilvl="0" w:tplc="2466A82E">
      <w:start w:val="1"/>
      <w:numFmt w:val="upperLetter"/>
      <w:lvlText w:val="%1)"/>
      <w:lvlJc w:val="left"/>
      <w:pPr>
        <w:tabs>
          <w:tab w:val="num" w:pos="502"/>
        </w:tabs>
        <w:ind w:left="502" w:hanging="360"/>
      </w:pPr>
      <w:rPr>
        <w:rFonts w:cs="Times New Roman"/>
        <w:b/>
      </w:rPr>
    </w:lvl>
    <w:lvl w:ilvl="1" w:tplc="0C0A0019">
      <w:start w:val="1"/>
      <w:numFmt w:val="lowerLetter"/>
      <w:lvlText w:val="%2."/>
      <w:lvlJc w:val="left"/>
      <w:pPr>
        <w:tabs>
          <w:tab w:val="num" w:pos="1222"/>
        </w:tabs>
        <w:ind w:left="1222" w:hanging="360"/>
      </w:pPr>
      <w:rPr>
        <w:rFonts w:cs="Times New Roman"/>
      </w:rPr>
    </w:lvl>
    <w:lvl w:ilvl="2" w:tplc="0C0A001B">
      <w:start w:val="1"/>
      <w:numFmt w:val="lowerRoman"/>
      <w:lvlText w:val="%3."/>
      <w:lvlJc w:val="right"/>
      <w:pPr>
        <w:tabs>
          <w:tab w:val="num" w:pos="1942"/>
        </w:tabs>
        <w:ind w:left="1942" w:hanging="180"/>
      </w:pPr>
      <w:rPr>
        <w:rFonts w:cs="Times New Roman"/>
      </w:rPr>
    </w:lvl>
    <w:lvl w:ilvl="3" w:tplc="0C0A000F">
      <w:start w:val="1"/>
      <w:numFmt w:val="decimal"/>
      <w:lvlText w:val="%4."/>
      <w:lvlJc w:val="left"/>
      <w:pPr>
        <w:tabs>
          <w:tab w:val="num" w:pos="2662"/>
        </w:tabs>
        <w:ind w:left="2662" w:hanging="360"/>
      </w:pPr>
      <w:rPr>
        <w:rFonts w:cs="Times New Roman"/>
      </w:rPr>
    </w:lvl>
    <w:lvl w:ilvl="4" w:tplc="0C0A0019">
      <w:start w:val="1"/>
      <w:numFmt w:val="lowerLetter"/>
      <w:lvlText w:val="%5."/>
      <w:lvlJc w:val="left"/>
      <w:pPr>
        <w:tabs>
          <w:tab w:val="num" w:pos="3382"/>
        </w:tabs>
        <w:ind w:left="3382" w:hanging="360"/>
      </w:pPr>
      <w:rPr>
        <w:rFonts w:cs="Times New Roman"/>
      </w:rPr>
    </w:lvl>
    <w:lvl w:ilvl="5" w:tplc="0C0A001B">
      <w:start w:val="1"/>
      <w:numFmt w:val="lowerRoman"/>
      <w:lvlText w:val="%6."/>
      <w:lvlJc w:val="right"/>
      <w:pPr>
        <w:tabs>
          <w:tab w:val="num" w:pos="4102"/>
        </w:tabs>
        <w:ind w:left="4102" w:hanging="180"/>
      </w:pPr>
      <w:rPr>
        <w:rFonts w:cs="Times New Roman"/>
      </w:rPr>
    </w:lvl>
    <w:lvl w:ilvl="6" w:tplc="0C0A000F">
      <w:start w:val="1"/>
      <w:numFmt w:val="decimal"/>
      <w:lvlText w:val="%7."/>
      <w:lvlJc w:val="left"/>
      <w:pPr>
        <w:tabs>
          <w:tab w:val="num" w:pos="4822"/>
        </w:tabs>
        <w:ind w:left="4822" w:hanging="360"/>
      </w:pPr>
      <w:rPr>
        <w:rFonts w:cs="Times New Roman"/>
      </w:rPr>
    </w:lvl>
    <w:lvl w:ilvl="7" w:tplc="0C0A0019">
      <w:start w:val="1"/>
      <w:numFmt w:val="lowerLetter"/>
      <w:lvlText w:val="%8."/>
      <w:lvlJc w:val="left"/>
      <w:pPr>
        <w:tabs>
          <w:tab w:val="num" w:pos="5542"/>
        </w:tabs>
        <w:ind w:left="5542" w:hanging="360"/>
      </w:pPr>
      <w:rPr>
        <w:rFonts w:cs="Times New Roman"/>
      </w:rPr>
    </w:lvl>
    <w:lvl w:ilvl="8" w:tplc="0C0A001B">
      <w:start w:val="1"/>
      <w:numFmt w:val="lowerRoman"/>
      <w:lvlText w:val="%9."/>
      <w:lvlJc w:val="right"/>
      <w:pPr>
        <w:tabs>
          <w:tab w:val="num" w:pos="6262"/>
        </w:tabs>
        <w:ind w:left="6262" w:hanging="180"/>
      </w:pPr>
      <w:rPr>
        <w:rFonts w:cs="Times New Roman"/>
      </w:rPr>
    </w:lvl>
  </w:abstractNum>
  <w:abstractNum w:abstractNumId="48">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2"/>
  </w:num>
  <w:num w:numId="8">
    <w:abstractNumId w:val="48"/>
  </w:num>
  <w:num w:numId="9">
    <w:abstractNumId w:val="28"/>
  </w:num>
  <w:num w:numId="10">
    <w:abstractNumId w:val="25"/>
  </w:num>
  <w:num w:numId="11">
    <w:abstractNumId w:val="8"/>
  </w:num>
  <w:num w:numId="12">
    <w:abstractNumId w:val="10"/>
  </w:num>
  <w:num w:numId="13">
    <w:abstractNumId w:val="14"/>
  </w:num>
  <w:num w:numId="14">
    <w:abstractNumId w:val="38"/>
  </w:num>
  <w:num w:numId="15">
    <w:abstractNumId w:val="24"/>
  </w:num>
  <w:num w:numId="16">
    <w:abstractNumId w:val="43"/>
  </w:num>
  <w:num w:numId="17">
    <w:abstractNumId w:val="39"/>
  </w:num>
  <w:num w:numId="18">
    <w:abstractNumId w:val="36"/>
  </w:num>
  <w:num w:numId="19">
    <w:abstractNumId w:val="42"/>
  </w:num>
  <w:num w:numId="20">
    <w:abstractNumId w:val="45"/>
  </w:num>
  <w:num w:numId="21">
    <w:abstractNumId w:val="31"/>
  </w:num>
  <w:num w:numId="22">
    <w:abstractNumId w:val="27"/>
  </w:num>
  <w:num w:numId="23">
    <w:abstractNumId w:val="29"/>
  </w:num>
  <w:num w:numId="24">
    <w:abstractNumId w:val="41"/>
  </w:num>
  <w:num w:numId="25">
    <w:abstractNumId w:val="47"/>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3"/>
  </w:num>
  <w:num w:numId="28">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isplayBackgroundShape/>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50C9"/>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47F2B"/>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E37"/>
    <w:rsid w:val="00065F7D"/>
    <w:rsid w:val="00070180"/>
    <w:rsid w:val="000701E0"/>
    <w:rsid w:val="00070AA8"/>
    <w:rsid w:val="000710C9"/>
    <w:rsid w:val="0007131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BE8"/>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F3"/>
    <w:rsid w:val="00096415"/>
    <w:rsid w:val="00096A40"/>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4502"/>
    <w:rsid w:val="000C51F0"/>
    <w:rsid w:val="000C57BD"/>
    <w:rsid w:val="000C5D3B"/>
    <w:rsid w:val="000C5DA3"/>
    <w:rsid w:val="000C663D"/>
    <w:rsid w:val="000C671D"/>
    <w:rsid w:val="000C67D4"/>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0BA1"/>
    <w:rsid w:val="000E11EE"/>
    <w:rsid w:val="000E1740"/>
    <w:rsid w:val="000E22D8"/>
    <w:rsid w:val="000E2D65"/>
    <w:rsid w:val="000E2EC2"/>
    <w:rsid w:val="000E425A"/>
    <w:rsid w:val="000E425B"/>
    <w:rsid w:val="000E63FE"/>
    <w:rsid w:val="000E75CF"/>
    <w:rsid w:val="000E760D"/>
    <w:rsid w:val="000E7B93"/>
    <w:rsid w:val="000E7CC5"/>
    <w:rsid w:val="000E7DAE"/>
    <w:rsid w:val="000F0D1B"/>
    <w:rsid w:val="000F11B8"/>
    <w:rsid w:val="000F17C5"/>
    <w:rsid w:val="000F1B63"/>
    <w:rsid w:val="000F1BA6"/>
    <w:rsid w:val="000F235B"/>
    <w:rsid w:val="000F285A"/>
    <w:rsid w:val="000F439A"/>
    <w:rsid w:val="000F444A"/>
    <w:rsid w:val="000F4C7D"/>
    <w:rsid w:val="000F5ACA"/>
    <w:rsid w:val="000F612A"/>
    <w:rsid w:val="000F6491"/>
    <w:rsid w:val="000F66BF"/>
    <w:rsid w:val="000F6C0F"/>
    <w:rsid w:val="000F7896"/>
    <w:rsid w:val="000F78A6"/>
    <w:rsid w:val="000F7A44"/>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3785"/>
    <w:rsid w:val="00154937"/>
    <w:rsid w:val="001549B9"/>
    <w:rsid w:val="00154B2A"/>
    <w:rsid w:val="00155650"/>
    <w:rsid w:val="00155805"/>
    <w:rsid w:val="00155BAE"/>
    <w:rsid w:val="00155E4C"/>
    <w:rsid w:val="0015761B"/>
    <w:rsid w:val="00160090"/>
    <w:rsid w:val="00160CA5"/>
    <w:rsid w:val="00160ED1"/>
    <w:rsid w:val="0016170A"/>
    <w:rsid w:val="00161CDE"/>
    <w:rsid w:val="00162193"/>
    <w:rsid w:val="001634B6"/>
    <w:rsid w:val="00163D47"/>
    <w:rsid w:val="00164089"/>
    <w:rsid w:val="00165916"/>
    <w:rsid w:val="00166548"/>
    <w:rsid w:val="00166AFE"/>
    <w:rsid w:val="00166CC2"/>
    <w:rsid w:val="001701D8"/>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85B"/>
    <w:rsid w:val="001A790D"/>
    <w:rsid w:val="001B06CA"/>
    <w:rsid w:val="001B0727"/>
    <w:rsid w:val="001B0AEE"/>
    <w:rsid w:val="001B27ED"/>
    <w:rsid w:val="001B4664"/>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380B"/>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E40"/>
    <w:rsid w:val="001F2F99"/>
    <w:rsid w:val="001F3AFE"/>
    <w:rsid w:val="001F3B41"/>
    <w:rsid w:val="001F3CB1"/>
    <w:rsid w:val="001F4116"/>
    <w:rsid w:val="001F47F5"/>
    <w:rsid w:val="001F486B"/>
    <w:rsid w:val="001F4B11"/>
    <w:rsid w:val="001F5A4B"/>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21F"/>
    <w:rsid w:val="002163E4"/>
    <w:rsid w:val="00216B06"/>
    <w:rsid w:val="00216F05"/>
    <w:rsid w:val="00217354"/>
    <w:rsid w:val="002175BD"/>
    <w:rsid w:val="00221BB1"/>
    <w:rsid w:val="00223EEB"/>
    <w:rsid w:val="0022429E"/>
    <w:rsid w:val="00224E2B"/>
    <w:rsid w:val="00225882"/>
    <w:rsid w:val="00225A9B"/>
    <w:rsid w:val="00225FC2"/>
    <w:rsid w:val="00226289"/>
    <w:rsid w:val="00227AE7"/>
    <w:rsid w:val="00227EBE"/>
    <w:rsid w:val="00231D57"/>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149B"/>
    <w:rsid w:val="00251F47"/>
    <w:rsid w:val="002526A8"/>
    <w:rsid w:val="00252CE3"/>
    <w:rsid w:val="00253971"/>
    <w:rsid w:val="0025398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55F1"/>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39E"/>
    <w:rsid w:val="002A352C"/>
    <w:rsid w:val="002A48BF"/>
    <w:rsid w:val="002A5A62"/>
    <w:rsid w:val="002A65E2"/>
    <w:rsid w:val="002A6EAC"/>
    <w:rsid w:val="002B0583"/>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52D"/>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58E7"/>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493F"/>
    <w:rsid w:val="00346907"/>
    <w:rsid w:val="0034744A"/>
    <w:rsid w:val="00347B37"/>
    <w:rsid w:val="00347C2E"/>
    <w:rsid w:val="0035020A"/>
    <w:rsid w:val="00350222"/>
    <w:rsid w:val="00350BE4"/>
    <w:rsid w:val="00350E92"/>
    <w:rsid w:val="00351C8F"/>
    <w:rsid w:val="00351F9B"/>
    <w:rsid w:val="00352CC9"/>
    <w:rsid w:val="003538A5"/>
    <w:rsid w:val="00354C6E"/>
    <w:rsid w:val="0035510A"/>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3778"/>
    <w:rsid w:val="00364091"/>
    <w:rsid w:val="00365222"/>
    <w:rsid w:val="00365E52"/>
    <w:rsid w:val="00366D18"/>
    <w:rsid w:val="00370916"/>
    <w:rsid w:val="00370B0E"/>
    <w:rsid w:val="00370C84"/>
    <w:rsid w:val="003718FC"/>
    <w:rsid w:val="00372B39"/>
    <w:rsid w:val="003736D0"/>
    <w:rsid w:val="00373958"/>
    <w:rsid w:val="003756F8"/>
    <w:rsid w:val="003758F5"/>
    <w:rsid w:val="00375F24"/>
    <w:rsid w:val="00376D1C"/>
    <w:rsid w:val="00377A04"/>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431"/>
    <w:rsid w:val="0038772F"/>
    <w:rsid w:val="00387CAC"/>
    <w:rsid w:val="003908E0"/>
    <w:rsid w:val="00390C28"/>
    <w:rsid w:val="00391413"/>
    <w:rsid w:val="003917F8"/>
    <w:rsid w:val="00391D20"/>
    <w:rsid w:val="00392EF5"/>
    <w:rsid w:val="003933B4"/>
    <w:rsid w:val="003941F4"/>
    <w:rsid w:val="003951AC"/>
    <w:rsid w:val="00395E48"/>
    <w:rsid w:val="00397158"/>
    <w:rsid w:val="003A04FF"/>
    <w:rsid w:val="003A0B53"/>
    <w:rsid w:val="003A1D27"/>
    <w:rsid w:val="003A20BD"/>
    <w:rsid w:val="003A21E8"/>
    <w:rsid w:val="003A2565"/>
    <w:rsid w:val="003A33F2"/>
    <w:rsid w:val="003A392A"/>
    <w:rsid w:val="003A3CC9"/>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695"/>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AD"/>
    <w:rsid w:val="003E32D0"/>
    <w:rsid w:val="003E3F30"/>
    <w:rsid w:val="003E3F79"/>
    <w:rsid w:val="003E466D"/>
    <w:rsid w:val="003E5376"/>
    <w:rsid w:val="003E7132"/>
    <w:rsid w:val="003F0973"/>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FC1"/>
    <w:rsid w:val="00401073"/>
    <w:rsid w:val="0040179F"/>
    <w:rsid w:val="00401E97"/>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3158"/>
    <w:rsid w:val="00434181"/>
    <w:rsid w:val="004350F3"/>
    <w:rsid w:val="00435E51"/>
    <w:rsid w:val="00435EBE"/>
    <w:rsid w:val="00440E28"/>
    <w:rsid w:val="00441BF6"/>
    <w:rsid w:val="004421EA"/>
    <w:rsid w:val="004423FF"/>
    <w:rsid w:val="00442F65"/>
    <w:rsid w:val="0044433A"/>
    <w:rsid w:val="004443C3"/>
    <w:rsid w:val="00444639"/>
    <w:rsid w:val="00444D7B"/>
    <w:rsid w:val="00445023"/>
    <w:rsid w:val="00445259"/>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5321"/>
    <w:rsid w:val="004660D8"/>
    <w:rsid w:val="00466187"/>
    <w:rsid w:val="0046699D"/>
    <w:rsid w:val="004675A2"/>
    <w:rsid w:val="00467ED6"/>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2CD7"/>
    <w:rsid w:val="00492D16"/>
    <w:rsid w:val="004933B7"/>
    <w:rsid w:val="0049363A"/>
    <w:rsid w:val="0049382D"/>
    <w:rsid w:val="00493D45"/>
    <w:rsid w:val="00494599"/>
    <w:rsid w:val="00494DFB"/>
    <w:rsid w:val="0049543C"/>
    <w:rsid w:val="00495601"/>
    <w:rsid w:val="00495FE8"/>
    <w:rsid w:val="0049643A"/>
    <w:rsid w:val="0049697B"/>
    <w:rsid w:val="00496AF2"/>
    <w:rsid w:val="00497586"/>
    <w:rsid w:val="004976DD"/>
    <w:rsid w:val="004A08B2"/>
    <w:rsid w:val="004A1445"/>
    <w:rsid w:val="004A17A7"/>
    <w:rsid w:val="004A17C3"/>
    <w:rsid w:val="004A19D9"/>
    <w:rsid w:val="004A1B7A"/>
    <w:rsid w:val="004A22AF"/>
    <w:rsid w:val="004A338A"/>
    <w:rsid w:val="004A4948"/>
    <w:rsid w:val="004A49A9"/>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3BB"/>
    <w:rsid w:val="004C1BC8"/>
    <w:rsid w:val="004C2907"/>
    <w:rsid w:val="004C2C46"/>
    <w:rsid w:val="004C3F2D"/>
    <w:rsid w:val="004C4DDB"/>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5E9F"/>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11DF"/>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D7D"/>
    <w:rsid w:val="00515F13"/>
    <w:rsid w:val="0051617C"/>
    <w:rsid w:val="005172CE"/>
    <w:rsid w:val="005178A3"/>
    <w:rsid w:val="005200BE"/>
    <w:rsid w:val="005204FB"/>
    <w:rsid w:val="0052050A"/>
    <w:rsid w:val="00522C61"/>
    <w:rsid w:val="00522F1B"/>
    <w:rsid w:val="00523555"/>
    <w:rsid w:val="00523B78"/>
    <w:rsid w:val="0052425C"/>
    <w:rsid w:val="00527C1A"/>
    <w:rsid w:val="00527FB8"/>
    <w:rsid w:val="0053006F"/>
    <w:rsid w:val="00531CEA"/>
    <w:rsid w:val="00532601"/>
    <w:rsid w:val="005327A6"/>
    <w:rsid w:val="005329C3"/>
    <w:rsid w:val="005333CB"/>
    <w:rsid w:val="0053350A"/>
    <w:rsid w:val="00533771"/>
    <w:rsid w:val="00533BE3"/>
    <w:rsid w:val="00533C4E"/>
    <w:rsid w:val="00533EFD"/>
    <w:rsid w:val="00534C8E"/>
    <w:rsid w:val="00534EC0"/>
    <w:rsid w:val="00535331"/>
    <w:rsid w:val="0053556A"/>
    <w:rsid w:val="0053578F"/>
    <w:rsid w:val="00536282"/>
    <w:rsid w:val="005372F2"/>
    <w:rsid w:val="0053746A"/>
    <w:rsid w:val="0054010C"/>
    <w:rsid w:val="005402D9"/>
    <w:rsid w:val="005409C2"/>
    <w:rsid w:val="00540E35"/>
    <w:rsid w:val="00542F68"/>
    <w:rsid w:val="00543DB5"/>
    <w:rsid w:val="00543ED7"/>
    <w:rsid w:val="00544EA9"/>
    <w:rsid w:val="005452A8"/>
    <w:rsid w:val="00546194"/>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871"/>
    <w:rsid w:val="0057011A"/>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0C30"/>
    <w:rsid w:val="00581738"/>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CD2"/>
    <w:rsid w:val="00591F0D"/>
    <w:rsid w:val="005923DD"/>
    <w:rsid w:val="00593187"/>
    <w:rsid w:val="0059353B"/>
    <w:rsid w:val="00593A4C"/>
    <w:rsid w:val="00593F72"/>
    <w:rsid w:val="00594002"/>
    <w:rsid w:val="0059493F"/>
    <w:rsid w:val="005951D0"/>
    <w:rsid w:val="005953A5"/>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18D"/>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688F"/>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AE2"/>
    <w:rsid w:val="00612CA5"/>
    <w:rsid w:val="00613170"/>
    <w:rsid w:val="00613433"/>
    <w:rsid w:val="00613680"/>
    <w:rsid w:val="006140DE"/>
    <w:rsid w:val="00614B14"/>
    <w:rsid w:val="00614F74"/>
    <w:rsid w:val="00616306"/>
    <w:rsid w:val="00616C72"/>
    <w:rsid w:val="00616D9E"/>
    <w:rsid w:val="00617766"/>
    <w:rsid w:val="00617B4D"/>
    <w:rsid w:val="00621A3D"/>
    <w:rsid w:val="00622054"/>
    <w:rsid w:val="0062276F"/>
    <w:rsid w:val="006228A7"/>
    <w:rsid w:val="00622975"/>
    <w:rsid w:val="00622B30"/>
    <w:rsid w:val="006230F1"/>
    <w:rsid w:val="0062386D"/>
    <w:rsid w:val="00623EB4"/>
    <w:rsid w:val="00623EED"/>
    <w:rsid w:val="00624141"/>
    <w:rsid w:val="006242D4"/>
    <w:rsid w:val="00624AEE"/>
    <w:rsid w:val="0062503C"/>
    <w:rsid w:val="006267F6"/>
    <w:rsid w:val="0062721B"/>
    <w:rsid w:val="006272A5"/>
    <w:rsid w:val="00627893"/>
    <w:rsid w:val="00631139"/>
    <w:rsid w:val="00631DF1"/>
    <w:rsid w:val="006326FB"/>
    <w:rsid w:val="00632ACF"/>
    <w:rsid w:val="006355FD"/>
    <w:rsid w:val="006358BE"/>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4B9"/>
    <w:rsid w:val="00656AB6"/>
    <w:rsid w:val="0065712B"/>
    <w:rsid w:val="006573C7"/>
    <w:rsid w:val="00657849"/>
    <w:rsid w:val="00657AAD"/>
    <w:rsid w:val="00657F42"/>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0B"/>
    <w:rsid w:val="006746AF"/>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4EC9"/>
    <w:rsid w:val="00685930"/>
    <w:rsid w:val="00685FA4"/>
    <w:rsid w:val="00685FD2"/>
    <w:rsid w:val="00686ABC"/>
    <w:rsid w:val="00687D0C"/>
    <w:rsid w:val="00687E70"/>
    <w:rsid w:val="0069083B"/>
    <w:rsid w:val="00691E4E"/>
    <w:rsid w:val="00694D2C"/>
    <w:rsid w:val="006953A7"/>
    <w:rsid w:val="00695B23"/>
    <w:rsid w:val="006966C5"/>
    <w:rsid w:val="006967F7"/>
    <w:rsid w:val="006969E0"/>
    <w:rsid w:val="00696A5E"/>
    <w:rsid w:val="00696A66"/>
    <w:rsid w:val="0069703C"/>
    <w:rsid w:val="006977C5"/>
    <w:rsid w:val="006A006E"/>
    <w:rsid w:val="006A0457"/>
    <w:rsid w:val="006A0C64"/>
    <w:rsid w:val="006A2DEB"/>
    <w:rsid w:val="006A2E9A"/>
    <w:rsid w:val="006A2EF4"/>
    <w:rsid w:val="006A4943"/>
    <w:rsid w:val="006A4C1B"/>
    <w:rsid w:val="006A6331"/>
    <w:rsid w:val="006A750B"/>
    <w:rsid w:val="006A7A20"/>
    <w:rsid w:val="006B01B9"/>
    <w:rsid w:val="006B0594"/>
    <w:rsid w:val="006B06E7"/>
    <w:rsid w:val="006B1730"/>
    <w:rsid w:val="006B1EF4"/>
    <w:rsid w:val="006B29D8"/>
    <w:rsid w:val="006B2A9E"/>
    <w:rsid w:val="006B36DF"/>
    <w:rsid w:val="006B3761"/>
    <w:rsid w:val="006B3BC4"/>
    <w:rsid w:val="006B5384"/>
    <w:rsid w:val="006B58C4"/>
    <w:rsid w:val="006B5B67"/>
    <w:rsid w:val="006B770C"/>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25E"/>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130F"/>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39F"/>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15B"/>
    <w:rsid w:val="00752530"/>
    <w:rsid w:val="00752766"/>
    <w:rsid w:val="00753136"/>
    <w:rsid w:val="007537B5"/>
    <w:rsid w:val="00753962"/>
    <w:rsid w:val="00753BFC"/>
    <w:rsid w:val="00753F6D"/>
    <w:rsid w:val="00754704"/>
    <w:rsid w:val="00754D1C"/>
    <w:rsid w:val="00755D44"/>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2A5D"/>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4FB8"/>
    <w:rsid w:val="00795530"/>
    <w:rsid w:val="0079649B"/>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79F4"/>
    <w:rsid w:val="007C0A56"/>
    <w:rsid w:val="007C0C0D"/>
    <w:rsid w:val="007C14F6"/>
    <w:rsid w:val="007C1E65"/>
    <w:rsid w:val="007C1E86"/>
    <w:rsid w:val="007C1F89"/>
    <w:rsid w:val="007C4BFA"/>
    <w:rsid w:val="007C5A94"/>
    <w:rsid w:val="007C6160"/>
    <w:rsid w:val="007D0335"/>
    <w:rsid w:val="007D08C5"/>
    <w:rsid w:val="007D1A34"/>
    <w:rsid w:val="007D30BC"/>
    <w:rsid w:val="007D32E1"/>
    <w:rsid w:val="007D45AF"/>
    <w:rsid w:val="007D4643"/>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047"/>
    <w:rsid w:val="007E4FD7"/>
    <w:rsid w:val="007E65CB"/>
    <w:rsid w:val="007E6C6A"/>
    <w:rsid w:val="007E78F1"/>
    <w:rsid w:val="007E7BC7"/>
    <w:rsid w:val="007F0625"/>
    <w:rsid w:val="007F092D"/>
    <w:rsid w:val="007F094D"/>
    <w:rsid w:val="007F0C6A"/>
    <w:rsid w:val="007F229F"/>
    <w:rsid w:val="007F478B"/>
    <w:rsid w:val="007F48D0"/>
    <w:rsid w:val="007F4C47"/>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1B0D"/>
    <w:rsid w:val="008122FE"/>
    <w:rsid w:val="008124B6"/>
    <w:rsid w:val="008127D3"/>
    <w:rsid w:val="00812DBE"/>
    <w:rsid w:val="00813462"/>
    <w:rsid w:val="00813497"/>
    <w:rsid w:val="00815226"/>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298"/>
    <w:rsid w:val="0083230F"/>
    <w:rsid w:val="00832E6C"/>
    <w:rsid w:val="00833934"/>
    <w:rsid w:val="00833DF6"/>
    <w:rsid w:val="008342A3"/>
    <w:rsid w:val="00834AA8"/>
    <w:rsid w:val="00835081"/>
    <w:rsid w:val="00835D2A"/>
    <w:rsid w:val="00836D18"/>
    <w:rsid w:val="008372DF"/>
    <w:rsid w:val="00837944"/>
    <w:rsid w:val="00837B50"/>
    <w:rsid w:val="00837D89"/>
    <w:rsid w:val="00837EDA"/>
    <w:rsid w:val="008418C0"/>
    <w:rsid w:val="008419D8"/>
    <w:rsid w:val="008429C7"/>
    <w:rsid w:val="008435FA"/>
    <w:rsid w:val="008448E2"/>
    <w:rsid w:val="008452F4"/>
    <w:rsid w:val="008454D0"/>
    <w:rsid w:val="00846505"/>
    <w:rsid w:val="008465EB"/>
    <w:rsid w:val="00847399"/>
    <w:rsid w:val="008476D1"/>
    <w:rsid w:val="008506F0"/>
    <w:rsid w:val="0085083D"/>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73E"/>
    <w:rsid w:val="0085598F"/>
    <w:rsid w:val="00855B8D"/>
    <w:rsid w:val="00855F4D"/>
    <w:rsid w:val="00856298"/>
    <w:rsid w:val="00856E34"/>
    <w:rsid w:val="0085787A"/>
    <w:rsid w:val="0086002B"/>
    <w:rsid w:val="008607C2"/>
    <w:rsid w:val="00860F90"/>
    <w:rsid w:val="00861B40"/>
    <w:rsid w:val="00861D34"/>
    <w:rsid w:val="00861E7C"/>
    <w:rsid w:val="008632E3"/>
    <w:rsid w:val="00864363"/>
    <w:rsid w:val="008644CE"/>
    <w:rsid w:val="00864A92"/>
    <w:rsid w:val="00866ED2"/>
    <w:rsid w:val="00866FF7"/>
    <w:rsid w:val="008674A6"/>
    <w:rsid w:val="00867BAE"/>
    <w:rsid w:val="00867D9C"/>
    <w:rsid w:val="008702FD"/>
    <w:rsid w:val="00870DA2"/>
    <w:rsid w:val="0087105B"/>
    <w:rsid w:val="00871280"/>
    <w:rsid w:val="0087168E"/>
    <w:rsid w:val="00871AD0"/>
    <w:rsid w:val="0087303B"/>
    <w:rsid w:val="008730CA"/>
    <w:rsid w:val="00873A46"/>
    <w:rsid w:val="00873E2C"/>
    <w:rsid w:val="008746F4"/>
    <w:rsid w:val="00874A8C"/>
    <w:rsid w:val="00875B4B"/>
    <w:rsid w:val="00876249"/>
    <w:rsid w:val="0087632E"/>
    <w:rsid w:val="0088118E"/>
    <w:rsid w:val="008829CC"/>
    <w:rsid w:val="0088395C"/>
    <w:rsid w:val="00883CC2"/>
    <w:rsid w:val="008841DC"/>
    <w:rsid w:val="008847D5"/>
    <w:rsid w:val="0088580D"/>
    <w:rsid w:val="00885C6F"/>
    <w:rsid w:val="008862C5"/>
    <w:rsid w:val="008864F4"/>
    <w:rsid w:val="00887C60"/>
    <w:rsid w:val="0089021B"/>
    <w:rsid w:val="00891B34"/>
    <w:rsid w:val="00891C4D"/>
    <w:rsid w:val="00892256"/>
    <w:rsid w:val="008928B4"/>
    <w:rsid w:val="00892BA8"/>
    <w:rsid w:val="0089335A"/>
    <w:rsid w:val="00893515"/>
    <w:rsid w:val="008935A1"/>
    <w:rsid w:val="00893D54"/>
    <w:rsid w:val="00895575"/>
    <w:rsid w:val="00896119"/>
    <w:rsid w:val="00896347"/>
    <w:rsid w:val="00896482"/>
    <w:rsid w:val="00896601"/>
    <w:rsid w:val="0089663E"/>
    <w:rsid w:val="00896A06"/>
    <w:rsid w:val="008973FF"/>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00D"/>
    <w:rsid w:val="008B5EFD"/>
    <w:rsid w:val="008B6360"/>
    <w:rsid w:val="008B657F"/>
    <w:rsid w:val="008B72B2"/>
    <w:rsid w:val="008B7376"/>
    <w:rsid w:val="008B7A11"/>
    <w:rsid w:val="008B7F24"/>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67BB"/>
    <w:rsid w:val="008D727E"/>
    <w:rsid w:val="008E0955"/>
    <w:rsid w:val="008E1625"/>
    <w:rsid w:val="008E196F"/>
    <w:rsid w:val="008E624C"/>
    <w:rsid w:val="008E6497"/>
    <w:rsid w:val="008E6C23"/>
    <w:rsid w:val="008E6EFE"/>
    <w:rsid w:val="008E7492"/>
    <w:rsid w:val="008E7A6A"/>
    <w:rsid w:val="008E7C4B"/>
    <w:rsid w:val="008E7D36"/>
    <w:rsid w:val="008F00A0"/>
    <w:rsid w:val="008F1223"/>
    <w:rsid w:val="008F14FC"/>
    <w:rsid w:val="008F1A88"/>
    <w:rsid w:val="008F2CD4"/>
    <w:rsid w:val="008F2EAF"/>
    <w:rsid w:val="008F3170"/>
    <w:rsid w:val="008F3E0A"/>
    <w:rsid w:val="008F3EA8"/>
    <w:rsid w:val="008F4427"/>
    <w:rsid w:val="008F4826"/>
    <w:rsid w:val="008F4DEC"/>
    <w:rsid w:val="008F5173"/>
    <w:rsid w:val="008F57AE"/>
    <w:rsid w:val="008F5D84"/>
    <w:rsid w:val="008F6144"/>
    <w:rsid w:val="008F7BD1"/>
    <w:rsid w:val="008F7E90"/>
    <w:rsid w:val="009004E8"/>
    <w:rsid w:val="00900811"/>
    <w:rsid w:val="009008F4"/>
    <w:rsid w:val="00900D48"/>
    <w:rsid w:val="00900E17"/>
    <w:rsid w:val="009012BB"/>
    <w:rsid w:val="00901412"/>
    <w:rsid w:val="009016BB"/>
    <w:rsid w:val="0090211D"/>
    <w:rsid w:val="009023A9"/>
    <w:rsid w:val="009023F3"/>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63E"/>
    <w:rsid w:val="00916B55"/>
    <w:rsid w:val="009171F1"/>
    <w:rsid w:val="00921183"/>
    <w:rsid w:val="0092177B"/>
    <w:rsid w:val="009217BD"/>
    <w:rsid w:val="00921A57"/>
    <w:rsid w:val="0092238D"/>
    <w:rsid w:val="00922BD2"/>
    <w:rsid w:val="0092332F"/>
    <w:rsid w:val="00923516"/>
    <w:rsid w:val="00923C33"/>
    <w:rsid w:val="00925EBF"/>
    <w:rsid w:val="0092642D"/>
    <w:rsid w:val="00930FA0"/>
    <w:rsid w:val="0093111C"/>
    <w:rsid w:val="00931354"/>
    <w:rsid w:val="00931C76"/>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56D5"/>
    <w:rsid w:val="0094657A"/>
    <w:rsid w:val="00946873"/>
    <w:rsid w:val="00947485"/>
    <w:rsid w:val="00947C94"/>
    <w:rsid w:val="009521F5"/>
    <w:rsid w:val="00952798"/>
    <w:rsid w:val="009534DC"/>
    <w:rsid w:val="009534FB"/>
    <w:rsid w:val="009541B6"/>
    <w:rsid w:val="0095471E"/>
    <w:rsid w:val="00954E3C"/>
    <w:rsid w:val="0095555C"/>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366C"/>
    <w:rsid w:val="009740F7"/>
    <w:rsid w:val="00974F04"/>
    <w:rsid w:val="009757BE"/>
    <w:rsid w:val="00975E78"/>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628E"/>
    <w:rsid w:val="009970DC"/>
    <w:rsid w:val="00997C54"/>
    <w:rsid w:val="009A000F"/>
    <w:rsid w:val="009A054C"/>
    <w:rsid w:val="009A07DE"/>
    <w:rsid w:val="009A0A2E"/>
    <w:rsid w:val="009A0C5F"/>
    <w:rsid w:val="009A1325"/>
    <w:rsid w:val="009A160B"/>
    <w:rsid w:val="009A24F7"/>
    <w:rsid w:val="009A25B2"/>
    <w:rsid w:val="009A28A7"/>
    <w:rsid w:val="009A39AA"/>
    <w:rsid w:val="009A3CEB"/>
    <w:rsid w:val="009A3E68"/>
    <w:rsid w:val="009A4B55"/>
    <w:rsid w:val="009A4EF2"/>
    <w:rsid w:val="009A502E"/>
    <w:rsid w:val="009A5547"/>
    <w:rsid w:val="009A5A2A"/>
    <w:rsid w:val="009A660E"/>
    <w:rsid w:val="009A6635"/>
    <w:rsid w:val="009B1542"/>
    <w:rsid w:val="009B1C00"/>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D0071"/>
    <w:rsid w:val="009D05F4"/>
    <w:rsid w:val="009D076E"/>
    <w:rsid w:val="009D1C0D"/>
    <w:rsid w:val="009D2A2E"/>
    <w:rsid w:val="009D2D5D"/>
    <w:rsid w:val="009D3A05"/>
    <w:rsid w:val="009D400F"/>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BE"/>
    <w:rsid w:val="009E27F4"/>
    <w:rsid w:val="009E330D"/>
    <w:rsid w:val="009E39FF"/>
    <w:rsid w:val="009E4006"/>
    <w:rsid w:val="009E45B4"/>
    <w:rsid w:val="009E4C41"/>
    <w:rsid w:val="009E53CF"/>
    <w:rsid w:val="009E585B"/>
    <w:rsid w:val="009E5876"/>
    <w:rsid w:val="009E5CB9"/>
    <w:rsid w:val="009E7103"/>
    <w:rsid w:val="009F0182"/>
    <w:rsid w:val="009F0E3A"/>
    <w:rsid w:val="009F1B4C"/>
    <w:rsid w:val="009F2914"/>
    <w:rsid w:val="009F2BA0"/>
    <w:rsid w:val="009F30C1"/>
    <w:rsid w:val="009F3552"/>
    <w:rsid w:val="009F40CD"/>
    <w:rsid w:val="009F434B"/>
    <w:rsid w:val="009F43D8"/>
    <w:rsid w:val="009F4F5F"/>
    <w:rsid w:val="009F5D1E"/>
    <w:rsid w:val="009F6015"/>
    <w:rsid w:val="009F7132"/>
    <w:rsid w:val="00A0017D"/>
    <w:rsid w:val="00A00517"/>
    <w:rsid w:val="00A00F42"/>
    <w:rsid w:val="00A01017"/>
    <w:rsid w:val="00A013D2"/>
    <w:rsid w:val="00A01A19"/>
    <w:rsid w:val="00A01D93"/>
    <w:rsid w:val="00A02E94"/>
    <w:rsid w:val="00A03128"/>
    <w:rsid w:val="00A03F61"/>
    <w:rsid w:val="00A04C31"/>
    <w:rsid w:val="00A0754A"/>
    <w:rsid w:val="00A07C66"/>
    <w:rsid w:val="00A100C9"/>
    <w:rsid w:val="00A1020F"/>
    <w:rsid w:val="00A1038F"/>
    <w:rsid w:val="00A10BCB"/>
    <w:rsid w:val="00A11548"/>
    <w:rsid w:val="00A1209C"/>
    <w:rsid w:val="00A1301C"/>
    <w:rsid w:val="00A1317B"/>
    <w:rsid w:val="00A14FC9"/>
    <w:rsid w:val="00A17370"/>
    <w:rsid w:val="00A17BEF"/>
    <w:rsid w:val="00A20A88"/>
    <w:rsid w:val="00A20F88"/>
    <w:rsid w:val="00A2213E"/>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12A8"/>
    <w:rsid w:val="00A51E57"/>
    <w:rsid w:val="00A53483"/>
    <w:rsid w:val="00A54D7B"/>
    <w:rsid w:val="00A552E6"/>
    <w:rsid w:val="00A561DD"/>
    <w:rsid w:val="00A571C3"/>
    <w:rsid w:val="00A6075C"/>
    <w:rsid w:val="00A609DA"/>
    <w:rsid w:val="00A6105C"/>
    <w:rsid w:val="00A61329"/>
    <w:rsid w:val="00A614F5"/>
    <w:rsid w:val="00A62436"/>
    <w:rsid w:val="00A62D34"/>
    <w:rsid w:val="00A62E3E"/>
    <w:rsid w:val="00A63C62"/>
    <w:rsid w:val="00A64715"/>
    <w:rsid w:val="00A64776"/>
    <w:rsid w:val="00A6567C"/>
    <w:rsid w:val="00A664A5"/>
    <w:rsid w:val="00A66A1E"/>
    <w:rsid w:val="00A6723D"/>
    <w:rsid w:val="00A67685"/>
    <w:rsid w:val="00A67CEE"/>
    <w:rsid w:val="00A705C1"/>
    <w:rsid w:val="00A70ACA"/>
    <w:rsid w:val="00A713D6"/>
    <w:rsid w:val="00A7149F"/>
    <w:rsid w:val="00A715DB"/>
    <w:rsid w:val="00A71E95"/>
    <w:rsid w:val="00A72175"/>
    <w:rsid w:val="00A72A78"/>
    <w:rsid w:val="00A762BD"/>
    <w:rsid w:val="00A773DE"/>
    <w:rsid w:val="00A77D9D"/>
    <w:rsid w:val="00A80921"/>
    <w:rsid w:val="00A80A42"/>
    <w:rsid w:val="00A80F41"/>
    <w:rsid w:val="00A81012"/>
    <w:rsid w:val="00A81DC5"/>
    <w:rsid w:val="00A82076"/>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06F2"/>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6706"/>
    <w:rsid w:val="00AB7088"/>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4BBE"/>
    <w:rsid w:val="00AC521D"/>
    <w:rsid w:val="00AC5F1A"/>
    <w:rsid w:val="00AC75D2"/>
    <w:rsid w:val="00AD0C4D"/>
    <w:rsid w:val="00AD0F69"/>
    <w:rsid w:val="00AD0F7D"/>
    <w:rsid w:val="00AD1C67"/>
    <w:rsid w:val="00AD3122"/>
    <w:rsid w:val="00AD3361"/>
    <w:rsid w:val="00AD34F9"/>
    <w:rsid w:val="00AD37DF"/>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0CD"/>
    <w:rsid w:val="00AE14A9"/>
    <w:rsid w:val="00AE15B3"/>
    <w:rsid w:val="00AE2579"/>
    <w:rsid w:val="00AE388F"/>
    <w:rsid w:val="00AE38F4"/>
    <w:rsid w:val="00AE4094"/>
    <w:rsid w:val="00AE4494"/>
    <w:rsid w:val="00AE4C08"/>
    <w:rsid w:val="00AF0A4F"/>
    <w:rsid w:val="00AF27D5"/>
    <w:rsid w:val="00AF37DC"/>
    <w:rsid w:val="00AF44F9"/>
    <w:rsid w:val="00AF5C54"/>
    <w:rsid w:val="00AF605E"/>
    <w:rsid w:val="00AF6C3D"/>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6CF3"/>
    <w:rsid w:val="00B17141"/>
    <w:rsid w:val="00B172B2"/>
    <w:rsid w:val="00B17C92"/>
    <w:rsid w:val="00B2111B"/>
    <w:rsid w:val="00B2124C"/>
    <w:rsid w:val="00B21376"/>
    <w:rsid w:val="00B21769"/>
    <w:rsid w:val="00B21D6C"/>
    <w:rsid w:val="00B22351"/>
    <w:rsid w:val="00B22F87"/>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A29"/>
    <w:rsid w:val="00B33C73"/>
    <w:rsid w:val="00B34260"/>
    <w:rsid w:val="00B356C0"/>
    <w:rsid w:val="00B35B0A"/>
    <w:rsid w:val="00B35C5B"/>
    <w:rsid w:val="00B35EB7"/>
    <w:rsid w:val="00B37126"/>
    <w:rsid w:val="00B40735"/>
    <w:rsid w:val="00B4075E"/>
    <w:rsid w:val="00B40B0C"/>
    <w:rsid w:val="00B41E6E"/>
    <w:rsid w:val="00B42628"/>
    <w:rsid w:val="00B426DB"/>
    <w:rsid w:val="00B437C4"/>
    <w:rsid w:val="00B4544B"/>
    <w:rsid w:val="00B47141"/>
    <w:rsid w:val="00B47D07"/>
    <w:rsid w:val="00B5113A"/>
    <w:rsid w:val="00B52425"/>
    <w:rsid w:val="00B526F7"/>
    <w:rsid w:val="00B53714"/>
    <w:rsid w:val="00B53736"/>
    <w:rsid w:val="00B541E3"/>
    <w:rsid w:val="00B54412"/>
    <w:rsid w:val="00B5480B"/>
    <w:rsid w:val="00B54E55"/>
    <w:rsid w:val="00B555CB"/>
    <w:rsid w:val="00B55CF4"/>
    <w:rsid w:val="00B578BD"/>
    <w:rsid w:val="00B602AB"/>
    <w:rsid w:val="00B60425"/>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4DD"/>
    <w:rsid w:val="00B7754D"/>
    <w:rsid w:val="00B77E60"/>
    <w:rsid w:val="00B80784"/>
    <w:rsid w:val="00B81E77"/>
    <w:rsid w:val="00B82B28"/>
    <w:rsid w:val="00B83103"/>
    <w:rsid w:val="00B83246"/>
    <w:rsid w:val="00B835F6"/>
    <w:rsid w:val="00B8389B"/>
    <w:rsid w:val="00B8393E"/>
    <w:rsid w:val="00B839EE"/>
    <w:rsid w:val="00B843A9"/>
    <w:rsid w:val="00B84B82"/>
    <w:rsid w:val="00B852D3"/>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1E0"/>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58F"/>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2676"/>
    <w:rsid w:val="00BF2B0B"/>
    <w:rsid w:val="00BF37CE"/>
    <w:rsid w:val="00BF4333"/>
    <w:rsid w:val="00BF4519"/>
    <w:rsid w:val="00BF4ED7"/>
    <w:rsid w:val="00BF4F82"/>
    <w:rsid w:val="00BF50DA"/>
    <w:rsid w:val="00BF53CC"/>
    <w:rsid w:val="00BF5B9B"/>
    <w:rsid w:val="00BF5D11"/>
    <w:rsid w:val="00BF61B7"/>
    <w:rsid w:val="00BF6541"/>
    <w:rsid w:val="00C00505"/>
    <w:rsid w:val="00C02930"/>
    <w:rsid w:val="00C031A2"/>
    <w:rsid w:val="00C03642"/>
    <w:rsid w:val="00C04E92"/>
    <w:rsid w:val="00C05380"/>
    <w:rsid w:val="00C05688"/>
    <w:rsid w:val="00C05A6F"/>
    <w:rsid w:val="00C06654"/>
    <w:rsid w:val="00C06979"/>
    <w:rsid w:val="00C06AD4"/>
    <w:rsid w:val="00C0713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5E7"/>
    <w:rsid w:val="00C2480D"/>
    <w:rsid w:val="00C2493F"/>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4C1"/>
    <w:rsid w:val="00C44A44"/>
    <w:rsid w:val="00C45B13"/>
    <w:rsid w:val="00C45CD9"/>
    <w:rsid w:val="00C45D04"/>
    <w:rsid w:val="00C50140"/>
    <w:rsid w:val="00C515B2"/>
    <w:rsid w:val="00C519E0"/>
    <w:rsid w:val="00C529B0"/>
    <w:rsid w:val="00C52DE2"/>
    <w:rsid w:val="00C52F15"/>
    <w:rsid w:val="00C537BF"/>
    <w:rsid w:val="00C54147"/>
    <w:rsid w:val="00C54CB3"/>
    <w:rsid w:val="00C559F8"/>
    <w:rsid w:val="00C55CD1"/>
    <w:rsid w:val="00C55D66"/>
    <w:rsid w:val="00C55E0C"/>
    <w:rsid w:val="00C563BD"/>
    <w:rsid w:val="00C563FF"/>
    <w:rsid w:val="00C57428"/>
    <w:rsid w:val="00C578DE"/>
    <w:rsid w:val="00C57E89"/>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B0256"/>
    <w:rsid w:val="00CB0336"/>
    <w:rsid w:val="00CB08AD"/>
    <w:rsid w:val="00CB09D9"/>
    <w:rsid w:val="00CB0EFA"/>
    <w:rsid w:val="00CB24C2"/>
    <w:rsid w:val="00CB35D3"/>
    <w:rsid w:val="00CB4A86"/>
    <w:rsid w:val="00CB5D1B"/>
    <w:rsid w:val="00CB7996"/>
    <w:rsid w:val="00CB7D3B"/>
    <w:rsid w:val="00CC1C99"/>
    <w:rsid w:val="00CC1E85"/>
    <w:rsid w:val="00CC1FA7"/>
    <w:rsid w:val="00CC2FEB"/>
    <w:rsid w:val="00CC44C4"/>
    <w:rsid w:val="00CC44EB"/>
    <w:rsid w:val="00CC4A86"/>
    <w:rsid w:val="00CC4C2E"/>
    <w:rsid w:val="00CC4CAB"/>
    <w:rsid w:val="00CC536A"/>
    <w:rsid w:val="00CC6C2D"/>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1AD7"/>
    <w:rsid w:val="00CF262A"/>
    <w:rsid w:val="00CF2B74"/>
    <w:rsid w:val="00CF356D"/>
    <w:rsid w:val="00CF3798"/>
    <w:rsid w:val="00CF47D9"/>
    <w:rsid w:val="00CF5091"/>
    <w:rsid w:val="00CF735F"/>
    <w:rsid w:val="00CF7CD0"/>
    <w:rsid w:val="00D000B2"/>
    <w:rsid w:val="00D00ED5"/>
    <w:rsid w:val="00D00FA5"/>
    <w:rsid w:val="00D03515"/>
    <w:rsid w:val="00D04991"/>
    <w:rsid w:val="00D05C97"/>
    <w:rsid w:val="00D05CA4"/>
    <w:rsid w:val="00D0653D"/>
    <w:rsid w:val="00D06F16"/>
    <w:rsid w:val="00D06F8E"/>
    <w:rsid w:val="00D102CA"/>
    <w:rsid w:val="00D10F87"/>
    <w:rsid w:val="00D11945"/>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249"/>
    <w:rsid w:val="00D336DB"/>
    <w:rsid w:val="00D35433"/>
    <w:rsid w:val="00D35A54"/>
    <w:rsid w:val="00D35ECD"/>
    <w:rsid w:val="00D374D6"/>
    <w:rsid w:val="00D378C1"/>
    <w:rsid w:val="00D4012A"/>
    <w:rsid w:val="00D404DC"/>
    <w:rsid w:val="00D40C30"/>
    <w:rsid w:val="00D41532"/>
    <w:rsid w:val="00D41868"/>
    <w:rsid w:val="00D42090"/>
    <w:rsid w:val="00D4234C"/>
    <w:rsid w:val="00D42B07"/>
    <w:rsid w:val="00D42DDB"/>
    <w:rsid w:val="00D436F0"/>
    <w:rsid w:val="00D438DE"/>
    <w:rsid w:val="00D43D1F"/>
    <w:rsid w:val="00D448C7"/>
    <w:rsid w:val="00D44C9D"/>
    <w:rsid w:val="00D4579A"/>
    <w:rsid w:val="00D459CA"/>
    <w:rsid w:val="00D45FF5"/>
    <w:rsid w:val="00D4691C"/>
    <w:rsid w:val="00D47715"/>
    <w:rsid w:val="00D5101C"/>
    <w:rsid w:val="00D51476"/>
    <w:rsid w:val="00D51525"/>
    <w:rsid w:val="00D5233B"/>
    <w:rsid w:val="00D52D05"/>
    <w:rsid w:val="00D52EF5"/>
    <w:rsid w:val="00D53E03"/>
    <w:rsid w:val="00D54148"/>
    <w:rsid w:val="00D5427A"/>
    <w:rsid w:val="00D544D5"/>
    <w:rsid w:val="00D54B87"/>
    <w:rsid w:val="00D54ED5"/>
    <w:rsid w:val="00D55134"/>
    <w:rsid w:val="00D554B4"/>
    <w:rsid w:val="00D56C1E"/>
    <w:rsid w:val="00D5703C"/>
    <w:rsid w:val="00D570EB"/>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5895"/>
    <w:rsid w:val="00D7676B"/>
    <w:rsid w:val="00D77165"/>
    <w:rsid w:val="00D77391"/>
    <w:rsid w:val="00D773AD"/>
    <w:rsid w:val="00D77903"/>
    <w:rsid w:val="00D80262"/>
    <w:rsid w:val="00D8040B"/>
    <w:rsid w:val="00D8044D"/>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1D6"/>
    <w:rsid w:val="00DA16B2"/>
    <w:rsid w:val="00DA1AD9"/>
    <w:rsid w:val="00DA2691"/>
    <w:rsid w:val="00DA32E1"/>
    <w:rsid w:val="00DA36B3"/>
    <w:rsid w:val="00DA398C"/>
    <w:rsid w:val="00DA5D1B"/>
    <w:rsid w:val="00DA606D"/>
    <w:rsid w:val="00DA6264"/>
    <w:rsid w:val="00DA65AD"/>
    <w:rsid w:val="00DA65BE"/>
    <w:rsid w:val="00DA6BD5"/>
    <w:rsid w:val="00DB051E"/>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2DA"/>
    <w:rsid w:val="00DC48A2"/>
    <w:rsid w:val="00DC495A"/>
    <w:rsid w:val="00DC4E9B"/>
    <w:rsid w:val="00DC4F26"/>
    <w:rsid w:val="00DC513F"/>
    <w:rsid w:val="00DC5B8C"/>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B1C"/>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DF7460"/>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48DE"/>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58A"/>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2068"/>
    <w:rsid w:val="00E420A7"/>
    <w:rsid w:val="00E423B7"/>
    <w:rsid w:val="00E426DA"/>
    <w:rsid w:val="00E43145"/>
    <w:rsid w:val="00E43698"/>
    <w:rsid w:val="00E46232"/>
    <w:rsid w:val="00E475EB"/>
    <w:rsid w:val="00E506C1"/>
    <w:rsid w:val="00E50943"/>
    <w:rsid w:val="00E50FC8"/>
    <w:rsid w:val="00E5166C"/>
    <w:rsid w:val="00E52BDA"/>
    <w:rsid w:val="00E53826"/>
    <w:rsid w:val="00E53C6E"/>
    <w:rsid w:val="00E55497"/>
    <w:rsid w:val="00E55D11"/>
    <w:rsid w:val="00E567BA"/>
    <w:rsid w:val="00E57D88"/>
    <w:rsid w:val="00E626D0"/>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92A"/>
    <w:rsid w:val="00E87DF5"/>
    <w:rsid w:val="00E9022F"/>
    <w:rsid w:val="00E904F3"/>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47CA"/>
    <w:rsid w:val="00F24D41"/>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C40"/>
    <w:rsid w:val="00F42196"/>
    <w:rsid w:val="00F42489"/>
    <w:rsid w:val="00F42887"/>
    <w:rsid w:val="00F43046"/>
    <w:rsid w:val="00F43373"/>
    <w:rsid w:val="00F451CE"/>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1645"/>
    <w:rsid w:val="00F7237D"/>
    <w:rsid w:val="00F75D64"/>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0DFB"/>
    <w:rsid w:val="00F91877"/>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6D4"/>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14B5"/>
    <w:rsid w:val="00FD295D"/>
    <w:rsid w:val="00FD2C63"/>
    <w:rsid w:val="00FD3972"/>
    <w:rsid w:val="00FD3B12"/>
    <w:rsid w:val="00FD3C47"/>
    <w:rsid w:val="00FD3E77"/>
    <w:rsid w:val="00FD663D"/>
    <w:rsid w:val="00FD698B"/>
    <w:rsid w:val="00FD7095"/>
    <w:rsid w:val="00FE2A31"/>
    <w:rsid w:val="00FE2E58"/>
    <w:rsid w:val="00FE2F01"/>
    <w:rsid w:val="00FE30F9"/>
    <w:rsid w:val="00FE35FF"/>
    <w:rsid w:val="00FE38D2"/>
    <w:rsid w:val="00FE4795"/>
    <w:rsid w:val="00FE4F96"/>
    <w:rsid w:val="00FE53CB"/>
    <w:rsid w:val="00FE570B"/>
    <w:rsid w:val="00FE6066"/>
    <w:rsid w:val="00FE60D1"/>
    <w:rsid w:val="00FE702A"/>
    <w:rsid w:val="00FF0E14"/>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comprasdegobierno.gob.mx/calculadora" TargetMode="External"/><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5D01C9-2F87-4494-A957-39C620BD4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33</Pages>
  <Words>8577</Words>
  <Characters>47176</Characters>
  <Application>Microsoft Office Word</Application>
  <DocSecurity>0</DocSecurity>
  <Lines>393</Lines>
  <Paragraphs>111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55642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Mauricio Camacho Ramos</cp:lastModifiedBy>
  <cp:revision>15</cp:revision>
  <cp:lastPrinted>2019-07-30T19:02:00Z</cp:lastPrinted>
  <dcterms:created xsi:type="dcterms:W3CDTF">2019-06-28T23:26:00Z</dcterms:created>
  <dcterms:modified xsi:type="dcterms:W3CDTF">2019-08-01T18:50:00Z</dcterms:modified>
</cp:coreProperties>
</file>